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FFB59" w14:textId="77777777" w:rsidR="00314063" w:rsidRPr="00E617DC" w:rsidRDefault="00314063" w:rsidP="618274FE">
      <w:pPr>
        <w:shd w:val="clear" w:color="auto" w:fill="FFFFFF" w:themeFill="background1"/>
        <w:jc w:val="right"/>
        <w:rPr>
          <w:sz w:val="20"/>
          <w:szCs w:val="20"/>
        </w:rPr>
      </w:pPr>
      <w:r w:rsidRPr="618274FE">
        <w:rPr>
          <w:sz w:val="20"/>
          <w:szCs w:val="20"/>
        </w:rPr>
        <w:t>SPS</w:t>
      </w:r>
      <w:r w:rsidR="00D53596" w:rsidRPr="618274FE">
        <w:rPr>
          <w:sz w:val="20"/>
          <w:szCs w:val="20"/>
        </w:rPr>
        <w:t xml:space="preserve"> 4</w:t>
      </w:r>
      <w:r w:rsidRPr="618274FE">
        <w:rPr>
          <w:sz w:val="20"/>
          <w:szCs w:val="20"/>
        </w:rPr>
        <w:t xml:space="preserve"> priedas</w:t>
      </w:r>
    </w:p>
    <w:p w14:paraId="2FE59904" w14:textId="77777777" w:rsidR="0052016B" w:rsidRPr="006379A1" w:rsidRDefault="0052016B" w:rsidP="618274FE">
      <w:pPr>
        <w:jc w:val="right"/>
      </w:pPr>
      <w:r w:rsidRPr="006379A1">
        <w:rPr>
          <w:sz w:val="22"/>
          <w:szCs w:val="22"/>
        </w:rPr>
        <w:tab/>
      </w:r>
      <w:r w:rsidRPr="006379A1">
        <w:rPr>
          <w:sz w:val="22"/>
          <w:szCs w:val="22"/>
        </w:rPr>
        <w:tab/>
      </w:r>
      <w:r w:rsidRPr="006379A1">
        <w:rPr>
          <w:noProof/>
        </w:rPr>
        <w:drawing>
          <wp:inline distT="0" distB="0" distL="0" distR="0" wp14:anchorId="0879C8CF" wp14:editId="431967F1">
            <wp:extent cx="2514600" cy="247650"/>
            <wp:effectExtent l="0" t="0" r="0" b="0"/>
            <wp:docPr id="1" name="Picture 1" descr="APEXmedicus-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PEXmedicus-S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C08E5" w14:textId="77777777" w:rsidR="0052016B" w:rsidRPr="006379A1" w:rsidRDefault="0052016B" w:rsidP="618274FE">
      <w:pPr>
        <w:jc w:val="center"/>
      </w:pPr>
      <w:r w:rsidRPr="618274FE">
        <w:t>UAB “Apex Medicus”</w:t>
      </w:r>
    </w:p>
    <w:p w14:paraId="325DF5E2" w14:textId="77777777" w:rsidR="0052016B" w:rsidRPr="006379A1" w:rsidRDefault="0052016B" w:rsidP="618274FE">
      <w:pPr>
        <w:jc w:val="center"/>
      </w:pPr>
      <w:r w:rsidRPr="618274FE">
        <w:t>Baltupio 165c, 08412 Vilnius, Tel.2790462, Faks. 2790473</w:t>
      </w:r>
    </w:p>
    <w:p w14:paraId="59AEBDE2" w14:textId="77777777" w:rsidR="0052016B" w:rsidRPr="006379A1" w:rsidRDefault="0052016B" w:rsidP="618274FE">
      <w:pPr>
        <w:jc w:val="center"/>
      </w:pPr>
      <w:r w:rsidRPr="618274FE">
        <w:t>Duomenys kaupiami ir saugomi Juridinių asmenų registre, kodas 225471510</w:t>
      </w:r>
    </w:p>
    <w:p w14:paraId="1FB77EB0" w14:textId="77777777" w:rsidR="0052016B" w:rsidRDefault="0052016B" w:rsidP="618274FE">
      <w:pPr>
        <w:jc w:val="center"/>
      </w:pPr>
      <w:r w:rsidRPr="618274FE">
        <w:t>PVM m.k. LT254715113</w:t>
      </w:r>
    </w:p>
    <w:p w14:paraId="5D83FBE1" w14:textId="77777777" w:rsidR="0052016B" w:rsidRPr="006379A1" w:rsidRDefault="0052016B" w:rsidP="618274FE">
      <w:pPr>
        <w:jc w:val="center"/>
      </w:pPr>
    </w:p>
    <w:p w14:paraId="6198F7BB" w14:textId="77777777" w:rsidR="006472AA" w:rsidRDefault="0052016B" w:rsidP="618274FE">
      <w:pPr>
        <w:rPr>
          <w:i/>
          <w:iCs/>
          <w:sz w:val="22"/>
          <w:szCs w:val="22"/>
          <w:lang w:eastAsia="lt-LT"/>
        </w:rPr>
      </w:pPr>
      <w:r w:rsidRPr="618274FE">
        <w:rPr>
          <w:i/>
          <w:iCs/>
          <w:sz w:val="22"/>
          <w:szCs w:val="22"/>
          <w:lang w:eastAsia="lt-LT"/>
        </w:rPr>
        <w:t>VšĮ Vilniaus universiteto ligoninė Santaros klinikos</w:t>
      </w:r>
    </w:p>
    <w:p w14:paraId="19FE2C9C" w14:textId="77777777" w:rsidR="00E161D2" w:rsidRDefault="00E161D2" w:rsidP="618274FE">
      <w:pPr>
        <w:jc w:val="center"/>
        <w:rPr>
          <w:sz w:val="22"/>
          <w:szCs w:val="22"/>
        </w:rPr>
      </w:pPr>
    </w:p>
    <w:p w14:paraId="3EFFFB62" w14:textId="68AEEE70" w:rsidR="00314063" w:rsidRPr="00AC085F" w:rsidRDefault="00314063" w:rsidP="618274FE">
      <w:pPr>
        <w:jc w:val="center"/>
        <w:rPr>
          <w:b/>
          <w:bCs/>
          <w:sz w:val="22"/>
          <w:szCs w:val="22"/>
        </w:rPr>
      </w:pPr>
      <w:r w:rsidRPr="618274FE">
        <w:rPr>
          <w:b/>
          <w:bCs/>
          <w:sz w:val="22"/>
          <w:szCs w:val="22"/>
        </w:rPr>
        <w:t>PASIŪLYMAS</w:t>
      </w:r>
    </w:p>
    <w:p w14:paraId="3EFFFB63" w14:textId="77777777" w:rsidR="008B1D78" w:rsidRPr="008B1D78" w:rsidRDefault="008B1D78" w:rsidP="618274F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40"/>
        <w:jc w:val="both"/>
        <w:rPr>
          <w:b/>
          <w:bCs/>
          <w:color w:val="000000"/>
          <w:bdr w:val="nil"/>
          <w:lang w:eastAsia="lt-LT"/>
        </w:rPr>
      </w:pPr>
    </w:p>
    <w:p w14:paraId="3EFFFB64" w14:textId="77777777" w:rsidR="00D4166F" w:rsidRDefault="001F15A2" w:rsidP="618274FE">
      <w:pPr>
        <w:shd w:val="clear" w:color="auto" w:fill="FFFFFF" w:themeFill="background1"/>
        <w:jc w:val="center"/>
        <w:rPr>
          <w:b/>
          <w:bCs/>
          <w:color w:val="222222"/>
          <w:sz w:val="22"/>
          <w:szCs w:val="22"/>
          <w:shd w:val="clear" w:color="auto" w:fill="FFFFFF"/>
        </w:rPr>
      </w:pPr>
      <w:r w:rsidRPr="618274FE">
        <w:rPr>
          <w:b/>
          <w:bCs/>
          <w:color w:val="222222"/>
          <w:sz w:val="22"/>
          <w:szCs w:val="22"/>
          <w:shd w:val="clear" w:color="auto" w:fill="FFFFFF"/>
        </w:rPr>
        <w:t>VIENKARTINĖS MEDICINOS PAGALBOS PRIEMONĖS  (</w:t>
      </w:r>
      <w:r w:rsidR="00EB5D38" w:rsidRPr="618274FE">
        <w:rPr>
          <w:b/>
          <w:bCs/>
          <w:color w:val="222222"/>
          <w:sz w:val="22"/>
          <w:szCs w:val="22"/>
          <w:shd w:val="clear" w:color="auto" w:fill="FFFFFF"/>
        </w:rPr>
        <w:t>5191</w:t>
      </w:r>
      <w:r w:rsidRPr="618274FE">
        <w:rPr>
          <w:b/>
          <w:bCs/>
          <w:color w:val="222222"/>
          <w:sz w:val="22"/>
          <w:szCs w:val="22"/>
          <w:shd w:val="clear" w:color="auto" w:fill="FFFFFF"/>
        </w:rPr>
        <w:t>)</w:t>
      </w:r>
    </w:p>
    <w:p w14:paraId="3EFFFB65" w14:textId="77777777" w:rsidR="001F15A2" w:rsidRDefault="001F15A2" w:rsidP="618274FE">
      <w:pPr>
        <w:shd w:val="clear" w:color="auto" w:fill="FFFFFF" w:themeFill="background1"/>
        <w:jc w:val="center"/>
        <w:rPr>
          <w:sz w:val="22"/>
          <w:szCs w:val="22"/>
        </w:rPr>
      </w:pPr>
    </w:p>
    <w:p w14:paraId="3EFFFB66" w14:textId="0A91BD80" w:rsidR="00314063" w:rsidRPr="00AC085F" w:rsidRDefault="00196307" w:rsidP="618274FE">
      <w:pPr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93404C">
        <w:rPr>
          <w:sz w:val="22"/>
          <w:szCs w:val="22"/>
        </w:rPr>
        <w:t>2022-09-21</w:t>
      </w:r>
      <w:r w:rsidR="00A3608A" w:rsidRPr="0093404C">
        <w:rPr>
          <w:sz w:val="22"/>
          <w:szCs w:val="22"/>
        </w:rPr>
        <w:t xml:space="preserve"> </w:t>
      </w:r>
      <w:r w:rsidR="00314063" w:rsidRPr="0093404C">
        <w:rPr>
          <w:sz w:val="22"/>
          <w:szCs w:val="22"/>
        </w:rPr>
        <w:t>Nr.______</w:t>
      </w:r>
    </w:p>
    <w:p w14:paraId="3EFFFB69" w14:textId="17BC9411" w:rsidR="00314063" w:rsidRPr="00516D38" w:rsidRDefault="00A3608A" w:rsidP="618274FE">
      <w:pPr>
        <w:shd w:val="clear" w:color="auto" w:fill="FFFFFF" w:themeFill="background1"/>
        <w:jc w:val="center"/>
        <w:rPr>
          <w:sz w:val="22"/>
          <w:szCs w:val="22"/>
        </w:rPr>
      </w:pPr>
      <w:r w:rsidRPr="618274FE">
        <w:rPr>
          <w:sz w:val="22"/>
          <w:szCs w:val="22"/>
        </w:rPr>
        <w:t>Vilnius</w:t>
      </w:r>
    </w:p>
    <w:p w14:paraId="3EFFFB6A" w14:textId="77777777" w:rsidR="00314063" w:rsidRPr="00516D38" w:rsidRDefault="00314063" w:rsidP="618274FE">
      <w:pPr>
        <w:rPr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289"/>
      </w:tblGrid>
      <w:tr w:rsidR="002B19F8" w:rsidRPr="00516D38" w14:paraId="3EFFFB6E" w14:textId="77777777" w:rsidTr="618274FE">
        <w:tc>
          <w:tcPr>
            <w:tcW w:w="6634" w:type="dxa"/>
          </w:tcPr>
          <w:p w14:paraId="3EFFFB6B" w14:textId="77777777" w:rsidR="00314063" w:rsidRPr="00516D38" w:rsidRDefault="00314063" w:rsidP="618274FE">
            <w:pPr>
              <w:ind w:right="-108"/>
              <w:jc w:val="both"/>
              <w:rPr>
                <w:i/>
                <w:iCs/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 xml:space="preserve">Tiekėjo pavadinimas </w:t>
            </w:r>
            <w:r w:rsidRPr="618274FE">
              <w:rPr>
                <w:i/>
                <w:iCs/>
                <w:sz w:val="22"/>
                <w:szCs w:val="22"/>
              </w:rPr>
              <w:t>/jeigu dalyvauja ūkio subjektų grupė, surašomi visi dalyvių pavadinimai/</w:t>
            </w:r>
          </w:p>
        </w:tc>
        <w:tc>
          <w:tcPr>
            <w:tcW w:w="3289" w:type="dxa"/>
          </w:tcPr>
          <w:p w14:paraId="3EFFFB6D" w14:textId="1CF57E38" w:rsidR="00314063" w:rsidRPr="00516D38" w:rsidRDefault="46FF0B3D" w:rsidP="618274FE">
            <w:pPr>
              <w:jc w:val="both"/>
              <w:rPr>
                <w:sz w:val="22"/>
                <w:szCs w:val="22"/>
              </w:rPr>
            </w:pPr>
            <w:r w:rsidRPr="618274FE">
              <w:t>UAB „Apex Medicus“</w:t>
            </w:r>
          </w:p>
        </w:tc>
      </w:tr>
      <w:tr w:rsidR="002B19F8" w:rsidRPr="00516D38" w14:paraId="3EFFFB72" w14:textId="77777777" w:rsidTr="618274FE">
        <w:tc>
          <w:tcPr>
            <w:tcW w:w="6634" w:type="dxa"/>
          </w:tcPr>
          <w:p w14:paraId="3EFFFB6F" w14:textId="77777777" w:rsidR="00314063" w:rsidRPr="00516D38" w:rsidRDefault="00314063" w:rsidP="618274FE">
            <w:pPr>
              <w:ind w:right="-108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Tiekėjo adresas</w:t>
            </w:r>
            <w:r w:rsidRPr="618274FE">
              <w:rPr>
                <w:i/>
                <w:iCs/>
                <w:sz w:val="22"/>
                <w:szCs w:val="22"/>
              </w:rPr>
              <w:t xml:space="preserve"> /jeigu dalyvauja ūkio subjektų grupė, surašomi visi dalyvių adresai/</w:t>
            </w:r>
          </w:p>
        </w:tc>
        <w:tc>
          <w:tcPr>
            <w:tcW w:w="3289" w:type="dxa"/>
          </w:tcPr>
          <w:p w14:paraId="3EFFFB71" w14:textId="4DAF352B" w:rsidR="00314063" w:rsidRPr="00516D38" w:rsidRDefault="7818FD0E" w:rsidP="618274FE">
            <w:pPr>
              <w:jc w:val="both"/>
              <w:rPr>
                <w:sz w:val="22"/>
                <w:szCs w:val="22"/>
              </w:rPr>
            </w:pPr>
            <w:r w:rsidRPr="618274FE">
              <w:t>Baltupio g. 165c, 08432 Vilnius</w:t>
            </w:r>
          </w:p>
        </w:tc>
      </w:tr>
      <w:tr w:rsidR="002B19F8" w:rsidRPr="00516D38" w14:paraId="3EFFFB75" w14:textId="77777777" w:rsidTr="618274FE">
        <w:tc>
          <w:tcPr>
            <w:tcW w:w="6634" w:type="dxa"/>
          </w:tcPr>
          <w:p w14:paraId="3EFFFB73" w14:textId="77777777" w:rsidR="00314063" w:rsidRPr="00516D38" w:rsidRDefault="00314063" w:rsidP="618274FE">
            <w:pPr>
              <w:ind w:right="-108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Asmens, pasirašiusio pasiūlymą</w:t>
            </w:r>
            <w:r w:rsidR="001F15A2" w:rsidRPr="618274FE">
              <w:rPr>
                <w:sz w:val="22"/>
                <w:szCs w:val="22"/>
              </w:rPr>
              <w:t>,</w:t>
            </w:r>
            <w:r w:rsidRPr="618274FE">
              <w:rPr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3289" w:type="dxa"/>
          </w:tcPr>
          <w:p w14:paraId="3EFFFB74" w14:textId="37394A2A" w:rsidR="00314063" w:rsidRPr="00516D38" w:rsidRDefault="38B0ECAF" w:rsidP="618274FE">
            <w:pPr>
              <w:jc w:val="both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Stasys Baltagalvis, direktorius</w:t>
            </w:r>
          </w:p>
        </w:tc>
      </w:tr>
      <w:tr w:rsidR="002B19F8" w:rsidRPr="00516D38" w14:paraId="3EFFFB78" w14:textId="77777777" w:rsidTr="618274FE">
        <w:tc>
          <w:tcPr>
            <w:tcW w:w="6634" w:type="dxa"/>
          </w:tcPr>
          <w:p w14:paraId="3EFFFB76" w14:textId="77777777" w:rsidR="00314063" w:rsidRPr="00516D38" w:rsidRDefault="00314063" w:rsidP="618274FE">
            <w:pPr>
              <w:ind w:right="-108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Telefono numeris</w:t>
            </w:r>
          </w:p>
        </w:tc>
        <w:tc>
          <w:tcPr>
            <w:tcW w:w="3289" w:type="dxa"/>
          </w:tcPr>
          <w:p w14:paraId="3EFFFB77" w14:textId="21472A72" w:rsidR="00314063" w:rsidRPr="00516D38" w:rsidRDefault="0595619F" w:rsidP="618274FE">
            <w:pPr>
              <w:jc w:val="both"/>
              <w:rPr>
                <w:sz w:val="22"/>
                <w:szCs w:val="22"/>
              </w:rPr>
            </w:pPr>
            <w:r w:rsidRPr="618274FE">
              <w:t>852790462</w:t>
            </w:r>
          </w:p>
        </w:tc>
      </w:tr>
      <w:tr w:rsidR="002B19F8" w:rsidRPr="00516D38" w14:paraId="3EFFFB7B" w14:textId="77777777" w:rsidTr="618274FE">
        <w:tc>
          <w:tcPr>
            <w:tcW w:w="6634" w:type="dxa"/>
          </w:tcPr>
          <w:p w14:paraId="3EFFFB79" w14:textId="77777777" w:rsidR="00314063" w:rsidRPr="00516D38" w:rsidRDefault="00314063" w:rsidP="618274FE">
            <w:pPr>
              <w:ind w:right="-108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Tiekėjo įmonės kodas</w:t>
            </w:r>
          </w:p>
        </w:tc>
        <w:tc>
          <w:tcPr>
            <w:tcW w:w="3289" w:type="dxa"/>
          </w:tcPr>
          <w:p w14:paraId="3EFFFB7A" w14:textId="4A521031" w:rsidR="00314063" w:rsidRPr="00516D38" w:rsidRDefault="0595619F" w:rsidP="618274FE">
            <w:pPr>
              <w:jc w:val="both"/>
              <w:rPr>
                <w:sz w:val="22"/>
                <w:szCs w:val="22"/>
              </w:rPr>
            </w:pPr>
            <w:r w:rsidRPr="618274FE">
              <w:t>225471510</w:t>
            </w:r>
          </w:p>
        </w:tc>
      </w:tr>
      <w:tr w:rsidR="002B19F8" w:rsidRPr="00516D38" w14:paraId="3EFFFB7E" w14:textId="77777777" w:rsidTr="618274FE">
        <w:tc>
          <w:tcPr>
            <w:tcW w:w="6634" w:type="dxa"/>
          </w:tcPr>
          <w:p w14:paraId="3EFFFB7C" w14:textId="77777777" w:rsidR="00314063" w:rsidRPr="00516D38" w:rsidRDefault="00314063" w:rsidP="618274FE">
            <w:pPr>
              <w:ind w:right="-108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Tiekėjo PVM mokėtojo kodas</w:t>
            </w:r>
          </w:p>
        </w:tc>
        <w:tc>
          <w:tcPr>
            <w:tcW w:w="3289" w:type="dxa"/>
          </w:tcPr>
          <w:p w14:paraId="3EFFFB7D" w14:textId="7694C8D9" w:rsidR="00314063" w:rsidRPr="00516D38" w:rsidRDefault="0595619F" w:rsidP="618274FE">
            <w:pPr>
              <w:jc w:val="both"/>
              <w:rPr>
                <w:sz w:val="22"/>
                <w:szCs w:val="22"/>
              </w:rPr>
            </w:pPr>
            <w:r w:rsidRPr="618274FE">
              <w:t>LT254715113</w:t>
            </w:r>
          </w:p>
        </w:tc>
      </w:tr>
      <w:tr w:rsidR="002B19F8" w:rsidRPr="00516D38" w14:paraId="3EFFFB81" w14:textId="77777777" w:rsidTr="618274FE">
        <w:tc>
          <w:tcPr>
            <w:tcW w:w="6634" w:type="dxa"/>
          </w:tcPr>
          <w:p w14:paraId="3EFFFB7F" w14:textId="77777777" w:rsidR="00314063" w:rsidRPr="00516D38" w:rsidRDefault="00314063" w:rsidP="618274FE">
            <w:pPr>
              <w:ind w:right="-108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El. pašto adresas</w:t>
            </w:r>
          </w:p>
        </w:tc>
        <w:tc>
          <w:tcPr>
            <w:tcW w:w="3289" w:type="dxa"/>
          </w:tcPr>
          <w:p w14:paraId="3EFFFB80" w14:textId="520F2B39" w:rsidR="00314063" w:rsidRPr="009E794E" w:rsidRDefault="0595619F" w:rsidP="618274FE">
            <w:pPr>
              <w:jc w:val="both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info</w:t>
            </w:r>
            <w:r w:rsidRPr="618274FE">
              <w:rPr>
                <w:sz w:val="22"/>
                <w:szCs w:val="22"/>
                <w:lang w:val="en-US"/>
              </w:rPr>
              <w:t>@apex.lt</w:t>
            </w:r>
          </w:p>
        </w:tc>
      </w:tr>
    </w:tbl>
    <w:p w14:paraId="3EFFFB82" w14:textId="77777777" w:rsidR="00314063" w:rsidRPr="00516D38" w:rsidRDefault="00314063" w:rsidP="618274FE">
      <w:pPr>
        <w:jc w:val="both"/>
        <w:rPr>
          <w:i/>
          <w:iCs/>
          <w:sz w:val="22"/>
          <w:szCs w:val="22"/>
        </w:rPr>
      </w:pPr>
    </w:p>
    <w:p w14:paraId="3EFFFB83" w14:textId="77777777" w:rsidR="00314063" w:rsidRPr="00516D38" w:rsidRDefault="00314063" w:rsidP="618274FE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618274FE">
        <w:rPr>
          <w:sz w:val="22"/>
          <w:szCs w:val="22"/>
        </w:rPr>
        <w:t>Šiuo pasiūlymu pažymime, kad sutinkame su visomis pirkimo sąlygomis, nustatytomis:</w:t>
      </w:r>
    </w:p>
    <w:p w14:paraId="3EFFFB84" w14:textId="77777777" w:rsidR="00314063" w:rsidRPr="00516D38" w:rsidRDefault="00314063" w:rsidP="618274FE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</w:r>
      <w:r w:rsidRPr="618274FE">
        <w:rPr>
          <w:sz w:val="22"/>
          <w:szCs w:val="22"/>
        </w:rPr>
        <w:t xml:space="preserve">1) atviro konkurso skelbime, paskelbtame Viešųjų pirkimų įstatymo nustatyta tvarka; </w:t>
      </w:r>
    </w:p>
    <w:p w14:paraId="3EFFFB85" w14:textId="77777777" w:rsidR="00314063" w:rsidRPr="00516D38" w:rsidRDefault="00314063" w:rsidP="618274FE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</w:r>
      <w:r w:rsidRPr="618274FE">
        <w:rPr>
          <w:sz w:val="22"/>
          <w:szCs w:val="22"/>
        </w:rPr>
        <w:t>2) atviro konkurso pirkimo dokumentuose;</w:t>
      </w:r>
    </w:p>
    <w:p w14:paraId="3EFFFB86" w14:textId="77777777" w:rsidR="00314063" w:rsidRPr="00516D38" w:rsidRDefault="00314063" w:rsidP="618274FE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00516D38">
        <w:rPr>
          <w:sz w:val="22"/>
          <w:szCs w:val="22"/>
        </w:rPr>
        <w:tab/>
      </w:r>
      <w:r w:rsidRPr="00516D38">
        <w:rPr>
          <w:sz w:val="22"/>
          <w:szCs w:val="22"/>
        </w:rPr>
        <w:tab/>
      </w:r>
      <w:r w:rsidRPr="618274FE">
        <w:rPr>
          <w:sz w:val="22"/>
          <w:szCs w:val="22"/>
        </w:rPr>
        <w:t>3) kituose pirkimo dokumentuose (jų paaiškinimuose, papildymuose).</w:t>
      </w:r>
    </w:p>
    <w:p w14:paraId="3EFFFB87" w14:textId="77777777" w:rsidR="00525190" w:rsidRDefault="00525190" w:rsidP="618274FE">
      <w:pPr>
        <w:tabs>
          <w:tab w:val="left" w:pos="142"/>
          <w:tab w:val="left" w:pos="567"/>
        </w:tabs>
        <w:jc w:val="both"/>
        <w:rPr>
          <w:spacing w:val="-4"/>
          <w:sz w:val="22"/>
          <w:szCs w:val="22"/>
        </w:rPr>
      </w:pPr>
    </w:p>
    <w:p w14:paraId="3EFFFB88" w14:textId="77777777" w:rsidR="00314063" w:rsidRPr="00516D38" w:rsidRDefault="00314063" w:rsidP="618274FE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  <w:r w:rsidRPr="618274FE">
        <w:rPr>
          <w:spacing w:val="-4"/>
          <w:sz w:val="22"/>
          <w:szCs w:val="22"/>
        </w:rPr>
        <w:t>Pasirašydamas CVP IS priemonėmis pateiktą pasiūlymą patvirtinu, kad dokumentų skaitmeninės</w:t>
      </w:r>
      <w:r w:rsidRPr="618274FE">
        <w:rPr>
          <w:sz w:val="22"/>
          <w:szCs w:val="22"/>
        </w:rPr>
        <w:t xml:space="preserve"> kopijos ir elektroninėmis priemonėmis pateikti duomenys yra tikri.</w:t>
      </w:r>
    </w:p>
    <w:p w14:paraId="3EFFFB89" w14:textId="77777777" w:rsidR="00314063" w:rsidRPr="00516D38" w:rsidRDefault="00314063" w:rsidP="618274FE">
      <w:pPr>
        <w:tabs>
          <w:tab w:val="left" w:pos="142"/>
          <w:tab w:val="left" w:pos="567"/>
        </w:tabs>
        <w:jc w:val="both"/>
        <w:rPr>
          <w:sz w:val="22"/>
          <w:szCs w:val="22"/>
        </w:rPr>
      </w:pPr>
    </w:p>
    <w:p w14:paraId="3EFFFB8A" w14:textId="77777777" w:rsidR="00314063" w:rsidRPr="00516D38" w:rsidRDefault="005E1FD8" w:rsidP="618274FE">
      <w:pPr>
        <w:tabs>
          <w:tab w:val="left" w:pos="709"/>
        </w:tabs>
        <w:jc w:val="both"/>
        <w:rPr>
          <w:i/>
          <w:iCs/>
          <w:spacing w:val="-4"/>
          <w:sz w:val="22"/>
          <w:szCs w:val="22"/>
        </w:rPr>
      </w:pPr>
      <w:r w:rsidRPr="618274FE">
        <w:rPr>
          <w:sz w:val="22"/>
          <w:szCs w:val="22"/>
          <w:lang w:eastAsia="lt-LT"/>
        </w:rPr>
        <w:t xml:space="preserve">Vykdant sutartį pasitelksiu šiuos subtiekėjus </w:t>
      </w:r>
      <w:r w:rsidRPr="618274FE">
        <w:rPr>
          <w:i/>
          <w:iCs/>
          <w:sz w:val="22"/>
          <w:szCs w:val="22"/>
          <w:lang w:eastAsia="lt-LT"/>
        </w:rPr>
        <w:t xml:space="preserve">(pildyti tuomet, jei sutarties vykdymui </w:t>
      </w:r>
      <w:r w:rsidR="00314063" w:rsidRPr="618274FE">
        <w:rPr>
          <w:i/>
          <w:iCs/>
          <w:spacing w:val="-4"/>
          <w:sz w:val="22"/>
          <w:szCs w:val="22"/>
        </w:rPr>
        <w:t>tiekėjas ketina pasitelkti sub</w:t>
      </w:r>
      <w:r w:rsidR="000D2D93" w:rsidRPr="618274FE">
        <w:rPr>
          <w:i/>
          <w:iCs/>
          <w:spacing w:val="-4"/>
          <w:sz w:val="22"/>
          <w:szCs w:val="22"/>
        </w:rPr>
        <w:t>tiekėją</w:t>
      </w:r>
      <w:r w:rsidR="00314063" w:rsidRPr="618274FE">
        <w:rPr>
          <w:i/>
          <w:iCs/>
          <w:spacing w:val="-4"/>
          <w:sz w:val="22"/>
          <w:szCs w:val="22"/>
        </w:rPr>
        <w:t xml:space="preserve"> (-us)</w:t>
      </w:r>
      <w:r w:rsidRPr="618274FE">
        <w:rPr>
          <w:i/>
          <w:iCs/>
          <w:spacing w:val="-4"/>
          <w:sz w:val="22"/>
          <w:szCs w:val="22"/>
        </w:rPr>
        <w:t>)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3969"/>
        <w:gridCol w:w="3685"/>
      </w:tblGrid>
      <w:tr w:rsidR="002B19F8" w:rsidRPr="00516D38" w14:paraId="3EFFFB8F" w14:textId="77777777" w:rsidTr="618274F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B8B" w14:textId="77777777" w:rsidR="00314063" w:rsidRPr="00516D38" w:rsidRDefault="00314063" w:rsidP="618274FE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Eil.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B8C" w14:textId="77777777" w:rsidR="00314063" w:rsidRPr="00516D38" w:rsidRDefault="00314063" w:rsidP="618274FE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Ūkio subjekto pavadinimas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B8D" w14:textId="77777777" w:rsidR="00314063" w:rsidRPr="00516D38" w:rsidRDefault="00314063" w:rsidP="618274FE">
            <w:pPr>
              <w:tabs>
                <w:tab w:val="left" w:pos="180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 xml:space="preserve">Statusas </w:t>
            </w:r>
            <w:r w:rsidRPr="618274FE">
              <w:rPr>
                <w:i/>
                <w:iCs/>
                <w:sz w:val="22"/>
                <w:szCs w:val="22"/>
              </w:rPr>
              <w:t>(jungtinės veiklos partneris arba subtiekėjas arba trečiasis asmuo, kurio pajėgumais remiamasi)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FB8E" w14:textId="77777777" w:rsidR="00314063" w:rsidRPr="00602B58" w:rsidRDefault="00314063" w:rsidP="618274FE">
            <w:pPr>
              <w:tabs>
                <w:tab w:val="left" w:pos="1800"/>
              </w:tabs>
              <w:ind w:left="-108" w:right="-108"/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Ūkio subjektui perduodamų įsipareigojimų apimtis</w:t>
            </w:r>
            <w:r w:rsidR="677788CC" w:rsidRPr="618274FE">
              <w:rPr>
                <w:i/>
                <w:iCs/>
                <w:sz w:val="22"/>
                <w:szCs w:val="22"/>
                <w:lang w:eastAsia="lt-LT"/>
              </w:rPr>
              <w:t>(vertė nuo pasiūlymo kainos, %),</w:t>
            </w:r>
            <w:r w:rsidRPr="618274FE">
              <w:rPr>
                <w:sz w:val="22"/>
                <w:szCs w:val="22"/>
              </w:rPr>
              <w:t>ką dar</w:t>
            </w:r>
            <w:r w:rsidR="5F588025" w:rsidRPr="618274FE">
              <w:rPr>
                <w:sz w:val="22"/>
                <w:szCs w:val="22"/>
              </w:rPr>
              <w:t>ys pasitelkiamas ūkio subjektas</w:t>
            </w:r>
          </w:p>
        </w:tc>
      </w:tr>
      <w:tr w:rsidR="002B19F8" w:rsidRPr="00516D38" w14:paraId="3EFFFB94" w14:textId="77777777" w:rsidTr="618274F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90" w14:textId="07C2A08F" w:rsidR="00314063" w:rsidRPr="009E794E" w:rsidRDefault="41CCBC17" w:rsidP="618274FE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91" w14:textId="50963EBA" w:rsidR="00314063" w:rsidRPr="009E794E" w:rsidRDefault="41CCBC17" w:rsidP="618274FE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92" w14:textId="2EF148ED" w:rsidR="00314063" w:rsidRPr="009E794E" w:rsidRDefault="41CCBC17" w:rsidP="618274FE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93" w14:textId="79878064" w:rsidR="00314063" w:rsidRPr="009E794E" w:rsidRDefault="41CCBC17" w:rsidP="618274FE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-</w:t>
            </w:r>
          </w:p>
        </w:tc>
      </w:tr>
    </w:tbl>
    <w:p w14:paraId="3EFFFB95" w14:textId="77777777" w:rsidR="00314063" w:rsidRPr="00516D38" w:rsidRDefault="00314063" w:rsidP="618274FE">
      <w:pPr>
        <w:jc w:val="both"/>
        <w:rPr>
          <w:b/>
          <w:bCs/>
          <w:i/>
          <w:iCs/>
          <w:sz w:val="22"/>
          <w:szCs w:val="22"/>
        </w:rPr>
      </w:pPr>
    </w:p>
    <w:p w14:paraId="3EFFFB96" w14:textId="77777777" w:rsidR="00074029" w:rsidRPr="00074029" w:rsidRDefault="00074029" w:rsidP="618274FE">
      <w:pPr>
        <w:widowControl w:val="0"/>
        <w:jc w:val="both"/>
        <w:rPr>
          <w:sz w:val="22"/>
          <w:szCs w:val="22"/>
          <w:lang w:eastAsia="lt-LT"/>
        </w:rPr>
      </w:pPr>
      <w:r w:rsidRPr="618274FE">
        <w:rPr>
          <w:sz w:val="22"/>
          <w:szCs w:val="22"/>
          <w:lang w:eastAsia="lt-LT"/>
        </w:rPr>
        <w:t>Mes siūlome šias prekes: pagal pridedamą lentelę (SPS priedas Nr. 1).</w:t>
      </w:r>
    </w:p>
    <w:p w14:paraId="3EFFFB97" w14:textId="77777777" w:rsidR="00900B83" w:rsidRPr="00516D38" w:rsidRDefault="00900B83" w:rsidP="618274FE">
      <w:pPr>
        <w:ind w:firstLine="720"/>
        <w:jc w:val="both"/>
        <w:rPr>
          <w:sz w:val="22"/>
          <w:szCs w:val="22"/>
          <w:lang w:eastAsia="lt-LT"/>
        </w:rPr>
      </w:pPr>
    </w:p>
    <w:p w14:paraId="3EFFFB98" w14:textId="499B513A" w:rsidR="009134F9" w:rsidRPr="00E34B58" w:rsidRDefault="009134F9" w:rsidP="618274FE">
      <w:pPr>
        <w:jc w:val="both"/>
        <w:rPr>
          <w:sz w:val="22"/>
          <w:szCs w:val="22"/>
        </w:rPr>
      </w:pPr>
      <w:r w:rsidRPr="618274FE">
        <w:rPr>
          <w:sz w:val="22"/>
          <w:szCs w:val="22"/>
        </w:rPr>
        <w:t>Pasiūlymo kaina su PVM</w:t>
      </w:r>
      <w:r w:rsidR="00D234C7" w:rsidRPr="618274FE">
        <w:rPr>
          <w:sz w:val="22"/>
          <w:szCs w:val="22"/>
        </w:rPr>
        <w:t xml:space="preserve"> 17</w:t>
      </w:r>
      <w:r w:rsidR="00946C87" w:rsidRPr="618274FE">
        <w:rPr>
          <w:sz w:val="22"/>
          <w:szCs w:val="22"/>
        </w:rPr>
        <w:t> 677,5</w:t>
      </w:r>
      <w:r w:rsidR="1017707E" w:rsidRPr="618274FE">
        <w:rPr>
          <w:sz w:val="22"/>
          <w:szCs w:val="22"/>
        </w:rPr>
        <w:t>8</w:t>
      </w:r>
      <w:r w:rsidRPr="618274FE">
        <w:rPr>
          <w:sz w:val="22"/>
          <w:szCs w:val="22"/>
        </w:rPr>
        <w:t xml:space="preserve"> Eur (</w:t>
      </w:r>
      <w:r w:rsidRPr="618274FE">
        <w:rPr>
          <w:i/>
          <w:iCs/>
          <w:sz w:val="22"/>
          <w:szCs w:val="22"/>
        </w:rPr>
        <w:t>kaina žodžiais:</w:t>
      </w:r>
      <w:r w:rsidRPr="618274FE">
        <w:rPr>
          <w:sz w:val="22"/>
          <w:szCs w:val="22"/>
        </w:rPr>
        <w:t xml:space="preserve"> </w:t>
      </w:r>
      <w:r w:rsidR="00946C87" w:rsidRPr="618274FE">
        <w:rPr>
          <w:sz w:val="22"/>
          <w:szCs w:val="22"/>
        </w:rPr>
        <w:t>Septyniolika tūkstančių šeši šimtai septyniasdešimt septyni Eur</w:t>
      </w:r>
      <w:r w:rsidR="000D6950" w:rsidRPr="618274FE">
        <w:rPr>
          <w:sz w:val="22"/>
          <w:szCs w:val="22"/>
        </w:rPr>
        <w:t xml:space="preserve"> 5</w:t>
      </w:r>
      <w:r w:rsidR="74B7441E" w:rsidRPr="618274FE">
        <w:rPr>
          <w:sz w:val="22"/>
          <w:szCs w:val="22"/>
        </w:rPr>
        <w:t>8</w:t>
      </w:r>
      <w:r w:rsidR="000D6950" w:rsidRPr="618274FE">
        <w:rPr>
          <w:sz w:val="22"/>
          <w:szCs w:val="22"/>
        </w:rPr>
        <w:t xml:space="preserve"> ct</w:t>
      </w:r>
      <w:r w:rsidRPr="618274FE">
        <w:rPr>
          <w:sz w:val="22"/>
          <w:szCs w:val="22"/>
        </w:rPr>
        <w:t>).</w:t>
      </w:r>
    </w:p>
    <w:p w14:paraId="3EFFFB99" w14:textId="77777777" w:rsidR="009134F9" w:rsidRPr="00E34B58" w:rsidRDefault="009134F9" w:rsidP="618274FE">
      <w:pPr>
        <w:jc w:val="both"/>
        <w:rPr>
          <w:sz w:val="22"/>
          <w:szCs w:val="22"/>
        </w:rPr>
      </w:pPr>
    </w:p>
    <w:p w14:paraId="3EFFFB9A" w14:textId="3ADEAF60" w:rsidR="009134F9" w:rsidRPr="00516D38" w:rsidRDefault="009134F9" w:rsidP="618274FE">
      <w:pPr>
        <w:jc w:val="both"/>
        <w:rPr>
          <w:sz w:val="22"/>
          <w:szCs w:val="22"/>
          <w:lang w:eastAsia="lt-LT"/>
        </w:rPr>
      </w:pPr>
      <w:r w:rsidRPr="618274FE">
        <w:rPr>
          <w:sz w:val="22"/>
          <w:szCs w:val="22"/>
          <w:lang w:eastAsia="lt-LT"/>
        </w:rPr>
        <w:t xml:space="preserve">Į šią sumą įeina visos išlaidos ir visi mokesčiai, taip pat ir PVM, kuris sudaro </w:t>
      </w:r>
      <w:r w:rsidR="00BD4882" w:rsidRPr="618274FE">
        <w:rPr>
          <w:sz w:val="22"/>
          <w:szCs w:val="22"/>
          <w:lang w:eastAsia="lt-LT"/>
        </w:rPr>
        <w:t>841,</w:t>
      </w:r>
      <w:r w:rsidR="797CAE26" w:rsidRPr="618274FE">
        <w:rPr>
          <w:sz w:val="22"/>
          <w:szCs w:val="22"/>
          <w:lang w:eastAsia="lt-LT"/>
        </w:rPr>
        <w:t>79</w:t>
      </w:r>
      <w:r w:rsidRPr="618274FE">
        <w:rPr>
          <w:sz w:val="22"/>
          <w:szCs w:val="22"/>
          <w:lang w:eastAsia="lt-LT"/>
        </w:rPr>
        <w:t>EUR.</w:t>
      </w:r>
    </w:p>
    <w:p w14:paraId="3EFFFB9B" w14:textId="77777777" w:rsidR="00216771" w:rsidRPr="00516D38" w:rsidRDefault="00216771" w:rsidP="618274FE">
      <w:pPr>
        <w:jc w:val="both"/>
        <w:rPr>
          <w:sz w:val="22"/>
          <w:szCs w:val="22"/>
          <w:lang w:eastAsia="lt-LT"/>
        </w:rPr>
      </w:pPr>
    </w:p>
    <w:p w14:paraId="3EFFFB9C" w14:textId="77777777" w:rsidR="00AB18E9" w:rsidRPr="00516D38" w:rsidRDefault="00AB18E9" w:rsidP="618274FE">
      <w:pPr>
        <w:jc w:val="both"/>
        <w:rPr>
          <w:i/>
          <w:iCs/>
          <w:sz w:val="22"/>
          <w:szCs w:val="22"/>
        </w:rPr>
      </w:pPr>
      <w:r w:rsidRPr="618274FE">
        <w:rPr>
          <w:b/>
          <w:bCs/>
          <w:sz w:val="22"/>
          <w:szCs w:val="22"/>
        </w:rPr>
        <w:t>Pastaba:</w:t>
      </w:r>
      <w:r w:rsidR="002E7948" w:rsidRPr="618274FE">
        <w:rPr>
          <w:b/>
          <w:bCs/>
          <w:sz w:val="22"/>
          <w:szCs w:val="22"/>
        </w:rPr>
        <w:t xml:space="preserve"> </w:t>
      </w:r>
      <w:r w:rsidRPr="618274FE">
        <w:rPr>
          <w:i/>
          <w:iCs/>
          <w:sz w:val="22"/>
          <w:szCs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14:paraId="3EFFFB9D" w14:textId="77777777" w:rsidR="00AB18E9" w:rsidRPr="00516D38" w:rsidRDefault="00AB18E9" w:rsidP="618274FE">
      <w:pPr>
        <w:jc w:val="both"/>
        <w:rPr>
          <w:sz w:val="22"/>
          <w:szCs w:val="22"/>
        </w:rPr>
      </w:pPr>
    </w:p>
    <w:p w14:paraId="3EFFFB9E" w14:textId="77777777" w:rsidR="009134F9" w:rsidRPr="00516D38" w:rsidRDefault="009134F9" w:rsidP="618274FE">
      <w:pPr>
        <w:jc w:val="both"/>
        <w:rPr>
          <w:sz w:val="22"/>
          <w:szCs w:val="22"/>
        </w:rPr>
      </w:pPr>
      <w:r w:rsidRPr="618274FE">
        <w:rPr>
          <w:sz w:val="22"/>
          <w:szCs w:val="22"/>
        </w:rPr>
        <w:t>Siūlomos prekės visiškai atitinka SPS 1 priede „Techninė specifikacija“ nurodytus reikalavimus.</w:t>
      </w:r>
    </w:p>
    <w:p w14:paraId="3EFFFB9F" w14:textId="77777777" w:rsidR="00216771" w:rsidRPr="00516D38" w:rsidRDefault="00216771" w:rsidP="618274FE">
      <w:pPr>
        <w:jc w:val="both"/>
        <w:rPr>
          <w:b/>
          <w:bCs/>
          <w:i/>
          <w:iCs/>
          <w:sz w:val="22"/>
          <w:szCs w:val="22"/>
        </w:rPr>
      </w:pPr>
      <w:r w:rsidRPr="618274FE">
        <w:rPr>
          <w:b/>
          <w:bCs/>
          <w:sz w:val="22"/>
          <w:szCs w:val="22"/>
          <w:u w:val="single"/>
        </w:rPr>
        <w:t>Tiekėjas privalo u</w:t>
      </w:r>
      <w:r w:rsidR="00AB18E9" w:rsidRPr="618274FE">
        <w:rPr>
          <w:b/>
          <w:bCs/>
          <w:sz w:val="22"/>
          <w:szCs w:val="22"/>
          <w:u w:val="single"/>
        </w:rPr>
        <w:t>žpild</w:t>
      </w:r>
      <w:r w:rsidRPr="618274FE">
        <w:rPr>
          <w:b/>
          <w:bCs/>
          <w:sz w:val="22"/>
          <w:szCs w:val="22"/>
          <w:u w:val="single"/>
        </w:rPr>
        <w:t>yti</w:t>
      </w:r>
      <w:r w:rsidR="00AB18E9" w:rsidRPr="618274FE">
        <w:rPr>
          <w:b/>
          <w:bCs/>
          <w:sz w:val="22"/>
          <w:szCs w:val="22"/>
          <w:u w:val="single"/>
        </w:rPr>
        <w:t xml:space="preserve"> SPS </w:t>
      </w:r>
      <w:r w:rsidR="007A2A93" w:rsidRPr="618274FE">
        <w:rPr>
          <w:b/>
          <w:bCs/>
          <w:sz w:val="22"/>
          <w:szCs w:val="22"/>
          <w:u w:val="single"/>
        </w:rPr>
        <w:t xml:space="preserve">1 </w:t>
      </w:r>
      <w:r w:rsidR="00AB18E9" w:rsidRPr="618274FE">
        <w:rPr>
          <w:b/>
          <w:bCs/>
          <w:sz w:val="22"/>
          <w:szCs w:val="22"/>
          <w:u w:val="single"/>
        </w:rPr>
        <w:t>pried</w:t>
      </w:r>
      <w:r w:rsidRPr="618274FE">
        <w:rPr>
          <w:b/>
          <w:bCs/>
          <w:sz w:val="22"/>
          <w:szCs w:val="22"/>
          <w:u w:val="single"/>
        </w:rPr>
        <w:t>ą</w:t>
      </w:r>
      <w:r w:rsidR="002B19F8" w:rsidRPr="618274FE">
        <w:rPr>
          <w:b/>
          <w:bCs/>
          <w:sz w:val="22"/>
          <w:szCs w:val="22"/>
          <w:u w:val="single"/>
        </w:rPr>
        <w:t xml:space="preserve"> „Techninė specifikacija“</w:t>
      </w:r>
      <w:r w:rsidR="00C502D8" w:rsidRPr="618274FE">
        <w:rPr>
          <w:sz w:val="22"/>
          <w:szCs w:val="22"/>
          <w:u w:val="single"/>
        </w:rPr>
        <w:t>.</w:t>
      </w:r>
    </w:p>
    <w:p w14:paraId="3EFFFBA0" w14:textId="77777777" w:rsidR="00D61E4F" w:rsidRPr="00516D38" w:rsidRDefault="00D61E4F" w:rsidP="618274FE">
      <w:pPr>
        <w:jc w:val="both"/>
        <w:rPr>
          <w:sz w:val="22"/>
          <w:szCs w:val="22"/>
        </w:rPr>
      </w:pPr>
    </w:p>
    <w:p w14:paraId="3EFFFBA1" w14:textId="77777777" w:rsidR="004C031C" w:rsidRPr="00516D38" w:rsidRDefault="004C031C" w:rsidP="618274FE">
      <w:pPr>
        <w:jc w:val="both"/>
        <w:rPr>
          <w:sz w:val="22"/>
          <w:szCs w:val="22"/>
        </w:rPr>
      </w:pPr>
      <w:r w:rsidRPr="618274FE">
        <w:rPr>
          <w:sz w:val="22"/>
          <w:szCs w:val="22"/>
        </w:rPr>
        <w:t>Kartu su pasiūlymu pateikiami šie dokumentai: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245"/>
        <w:gridCol w:w="3827"/>
      </w:tblGrid>
      <w:tr w:rsidR="002B19F8" w:rsidRPr="00516D38" w14:paraId="3EFFFBA5" w14:textId="77777777" w:rsidTr="618274FE">
        <w:tc>
          <w:tcPr>
            <w:tcW w:w="851" w:type="dxa"/>
          </w:tcPr>
          <w:p w14:paraId="3EFFFBA2" w14:textId="77777777" w:rsidR="004C031C" w:rsidRPr="00516D38" w:rsidRDefault="004C031C" w:rsidP="618274FE">
            <w:pPr>
              <w:ind w:left="-79" w:right="-171"/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Eil.Nr.</w:t>
            </w:r>
          </w:p>
        </w:tc>
        <w:tc>
          <w:tcPr>
            <w:tcW w:w="5245" w:type="dxa"/>
          </w:tcPr>
          <w:p w14:paraId="3EFFFBA3" w14:textId="77777777" w:rsidR="004C031C" w:rsidRPr="00516D38" w:rsidRDefault="004C031C" w:rsidP="618274FE">
            <w:pPr>
              <w:ind w:right="-187"/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Pateikto dokumento pavadinimas</w:t>
            </w:r>
          </w:p>
        </w:tc>
        <w:tc>
          <w:tcPr>
            <w:tcW w:w="3827" w:type="dxa"/>
          </w:tcPr>
          <w:p w14:paraId="3EFFFBA4" w14:textId="77777777" w:rsidR="004C031C" w:rsidRPr="00516D38" w:rsidRDefault="004C031C" w:rsidP="618274FE">
            <w:pPr>
              <w:ind w:left="-108" w:right="34"/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Dokumento puslapių skaičius</w:t>
            </w:r>
          </w:p>
        </w:tc>
      </w:tr>
      <w:tr w:rsidR="002B19F8" w:rsidRPr="00516D38" w14:paraId="3EFFFBA9" w14:textId="77777777" w:rsidTr="618274FE">
        <w:tc>
          <w:tcPr>
            <w:tcW w:w="851" w:type="dxa"/>
          </w:tcPr>
          <w:p w14:paraId="3EFFFBA6" w14:textId="026D825A" w:rsidR="004C031C" w:rsidRPr="00516D38" w:rsidRDefault="761DC9C9" w:rsidP="618274FE">
            <w:pPr>
              <w:jc w:val="both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1.</w:t>
            </w:r>
          </w:p>
        </w:tc>
        <w:tc>
          <w:tcPr>
            <w:tcW w:w="5245" w:type="dxa"/>
          </w:tcPr>
          <w:p w14:paraId="3EFFFBA7" w14:textId="591A6F96" w:rsidR="004C031C" w:rsidRPr="00516D38" w:rsidRDefault="33DA5722" w:rsidP="618274FE">
            <w:pPr>
              <w:jc w:val="both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Produkto</w:t>
            </w:r>
            <w:r w:rsidR="004C75DF">
              <w:rPr>
                <w:sz w:val="22"/>
                <w:szCs w:val="22"/>
              </w:rPr>
              <w:t xml:space="preserve"> </w:t>
            </w:r>
            <w:r w:rsidRPr="618274FE">
              <w:rPr>
                <w:sz w:val="22"/>
                <w:szCs w:val="22"/>
              </w:rPr>
              <w:t>aprašymas.pdf</w:t>
            </w:r>
          </w:p>
        </w:tc>
        <w:tc>
          <w:tcPr>
            <w:tcW w:w="3827" w:type="dxa"/>
          </w:tcPr>
          <w:p w14:paraId="3EFFFBA8" w14:textId="10D61DB7" w:rsidR="004C031C" w:rsidRPr="00516D38" w:rsidRDefault="4ED5755C" w:rsidP="618274FE">
            <w:pPr>
              <w:jc w:val="both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5</w:t>
            </w:r>
          </w:p>
        </w:tc>
      </w:tr>
      <w:tr w:rsidR="002B19F8" w:rsidRPr="00516D38" w14:paraId="3EFFFBAD" w14:textId="77777777" w:rsidTr="618274FE">
        <w:tc>
          <w:tcPr>
            <w:tcW w:w="851" w:type="dxa"/>
          </w:tcPr>
          <w:p w14:paraId="3EFFFBAA" w14:textId="12F16B16" w:rsidR="004C031C" w:rsidRPr="00516D38" w:rsidRDefault="761DC9C9" w:rsidP="618274FE">
            <w:pPr>
              <w:jc w:val="both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2.</w:t>
            </w:r>
          </w:p>
        </w:tc>
        <w:tc>
          <w:tcPr>
            <w:tcW w:w="5245" w:type="dxa"/>
          </w:tcPr>
          <w:p w14:paraId="3EFFFBAB" w14:textId="642FC037" w:rsidR="004C031C" w:rsidRPr="00516D38" w:rsidRDefault="3A4AF357" w:rsidP="618274FE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SPS 1 priedas Technine specifikacija TS.xlsx</w:t>
            </w:r>
          </w:p>
        </w:tc>
        <w:tc>
          <w:tcPr>
            <w:tcW w:w="3827" w:type="dxa"/>
          </w:tcPr>
          <w:p w14:paraId="3EFFFBAC" w14:textId="7206C3A0" w:rsidR="004C031C" w:rsidRPr="00516D38" w:rsidRDefault="2E702E6C" w:rsidP="618274FE">
            <w:pPr>
              <w:jc w:val="both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2</w:t>
            </w:r>
          </w:p>
        </w:tc>
      </w:tr>
      <w:tr w:rsidR="00A415EC" w:rsidRPr="00516D38" w14:paraId="31A8F18C" w14:textId="77777777" w:rsidTr="618274FE">
        <w:tc>
          <w:tcPr>
            <w:tcW w:w="851" w:type="dxa"/>
          </w:tcPr>
          <w:p w14:paraId="29097CA2" w14:textId="42E8CB3B" w:rsidR="00A415EC" w:rsidRPr="00516D38" w:rsidRDefault="1437C145" w:rsidP="618274FE">
            <w:pPr>
              <w:jc w:val="both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lastRenderedPageBreak/>
              <w:t>3</w:t>
            </w:r>
            <w:r w:rsidR="761DC9C9" w:rsidRPr="618274FE">
              <w:rPr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14:paraId="6BFF0893" w14:textId="361E6263" w:rsidR="00A415EC" w:rsidRPr="00516D38" w:rsidRDefault="3952651E" w:rsidP="618274FE">
            <w:pPr>
              <w:tabs>
                <w:tab w:val="left" w:pos="1296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618274FE">
              <w:rPr>
                <w:color w:val="000000" w:themeColor="text1"/>
              </w:rPr>
              <w:t>EBVPD</w:t>
            </w:r>
          </w:p>
        </w:tc>
        <w:tc>
          <w:tcPr>
            <w:tcW w:w="3827" w:type="dxa"/>
          </w:tcPr>
          <w:p w14:paraId="31F8D24F" w14:textId="4A4DE022" w:rsidR="00A415EC" w:rsidRPr="00516D38" w:rsidRDefault="00662519" w:rsidP="618274F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</w:t>
            </w:r>
          </w:p>
        </w:tc>
      </w:tr>
    </w:tbl>
    <w:p w14:paraId="3EFFFBAE" w14:textId="77777777" w:rsidR="004C031C" w:rsidRPr="00516D38" w:rsidRDefault="004C031C" w:rsidP="618274FE">
      <w:pPr>
        <w:ind w:firstLine="851"/>
        <w:jc w:val="both"/>
        <w:rPr>
          <w:sz w:val="22"/>
          <w:szCs w:val="22"/>
        </w:rPr>
      </w:pPr>
    </w:p>
    <w:p w14:paraId="3EFFFBAF" w14:textId="77777777" w:rsidR="00314063" w:rsidRPr="00516D38" w:rsidRDefault="00314063" w:rsidP="618274FE">
      <w:pPr>
        <w:rPr>
          <w:sz w:val="22"/>
          <w:szCs w:val="22"/>
          <w:lang w:eastAsia="lt-LT"/>
        </w:rPr>
      </w:pPr>
      <w:r w:rsidRPr="618274FE">
        <w:rPr>
          <w:sz w:val="22"/>
          <w:szCs w:val="22"/>
          <w:lang w:eastAsia="lt-LT"/>
        </w:rPr>
        <w:t>Šiame pasiūlyme yra pateikta ir konfidenciali informacija</w:t>
      </w:r>
      <w:r w:rsidR="004C031C" w:rsidRPr="618274FE">
        <w:rPr>
          <w:i/>
          <w:iCs/>
          <w:spacing w:val="-4"/>
          <w:sz w:val="22"/>
          <w:szCs w:val="22"/>
          <w:lang w:eastAsia="lt-LT"/>
        </w:rPr>
        <w:t xml:space="preserve"> (perkančioji organizacija šios informacijos</w:t>
      </w:r>
      <w:r w:rsidR="004C031C" w:rsidRPr="618274FE">
        <w:rPr>
          <w:i/>
          <w:iCs/>
          <w:sz w:val="22"/>
          <w:szCs w:val="22"/>
          <w:lang w:eastAsia="lt-LT"/>
        </w:rPr>
        <w:t xml:space="preserve"> negali atskleisti tretiesiems asmenims)</w:t>
      </w:r>
      <w:r w:rsidR="004C031C" w:rsidRPr="618274FE">
        <w:rPr>
          <w:sz w:val="22"/>
          <w:szCs w:val="22"/>
          <w:lang w:eastAsia="lt-LT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373"/>
        <w:gridCol w:w="5841"/>
      </w:tblGrid>
      <w:tr w:rsidR="00314063" w:rsidRPr="00516D38" w14:paraId="3EFFFBB4" w14:textId="77777777" w:rsidTr="618274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0" w14:textId="77777777" w:rsidR="00314063" w:rsidRPr="009B47A8" w:rsidRDefault="00314063" w:rsidP="618274FE">
            <w:pPr>
              <w:tabs>
                <w:tab w:val="left" w:pos="709"/>
              </w:tabs>
              <w:ind w:left="-108"/>
              <w:jc w:val="center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>Eil. Nr</w:t>
            </w:r>
            <w:r w:rsidR="005E1FD8" w:rsidRPr="618274FE">
              <w:rPr>
                <w:sz w:val="22"/>
                <w:szCs w:val="22"/>
                <w:lang w:eastAsia="lt-LT"/>
              </w:rPr>
              <w:t>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1" w14:textId="77777777" w:rsidR="00314063" w:rsidRPr="009B47A8" w:rsidRDefault="00314063" w:rsidP="618274FE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>Pateikto dokumento pavadinimas</w:t>
            </w:r>
          </w:p>
          <w:p w14:paraId="3EFFFBB2" w14:textId="77777777" w:rsidR="004C031C" w:rsidRPr="009B47A8" w:rsidRDefault="004C031C" w:rsidP="618274FE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3" w14:textId="77777777" w:rsidR="00314063" w:rsidRPr="009B47A8" w:rsidRDefault="00314063" w:rsidP="618274FE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 xml:space="preserve">Dokumentas yra įkeltas šioje CVP IS pasiūlymo lango eilutėje </w:t>
            </w:r>
            <w:r w:rsidR="004C031C" w:rsidRPr="618274FE">
              <w:rPr>
                <w:sz w:val="22"/>
                <w:szCs w:val="22"/>
                <w:lang w:eastAsia="lt-LT"/>
              </w:rPr>
              <w:t>(„Prisegti dokumentai“ arba „Kvalifikaciniai klausimai“ prie atsakymo į klausimą)</w:t>
            </w:r>
          </w:p>
        </w:tc>
      </w:tr>
      <w:tr w:rsidR="00314063" w:rsidRPr="00516D38" w14:paraId="3EFFFBB8" w14:textId="77777777" w:rsidTr="618274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5" w14:textId="093FB653" w:rsidR="00314063" w:rsidRPr="009B47A8" w:rsidRDefault="00AC993E" w:rsidP="618274FE">
            <w:pPr>
              <w:tabs>
                <w:tab w:val="left" w:pos="709"/>
              </w:tabs>
              <w:ind w:left="-108"/>
              <w:jc w:val="both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 xml:space="preserve">  </w:t>
            </w:r>
            <w:r w:rsidR="51AFDD91" w:rsidRPr="618274FE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6" w14:textId="7A17467B" w:rsidR="00314063" w:rsidRPr="009B47A8" w:rsidRDefault="51AFDD91" w:rsidP="618274FE">
            <w:pPr>
              <w:tabs>
                <w:tab w:val="left" w:pos="709"/>
              </w:tabs>
              <w:jc w:val="both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</w:rPr>
              <w:t>Produkto</w:t>
            </w:r>
            <w:r w:rsidR="002977B6">
              <w:rPr>
                <w:sz w:val="22"/>
                <w:szCs w:val="22"/>
              </w:rPr>
              <w:t xml:space="preserve"> </w:t>
            </w:r>
            <w:r w:rsidRPr="618274FE">
              <w:rPr>
                <w:sz w:val="22"/>
                <w:szCs w:val="22"/>
              </w:rPr>
              <w:t>aprašymas.pdf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7" w14:textId="2C7AE01F" w:rsidR="00314063" w:rsidRPr="009B47A8" w:rsidRDefault="00AC993E" w:rsidP="618274FE">
            <w:pPr>
              <w:tabs>
                <w:tab w:val="left" w:pos="709"/>
              </w:tabs>
              <w:jc w:val="both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>Prisegti dokumentai</w:t>
            </w:r>
          </w:p>
        </w:tc>
      </w:tr>
      <w:tr w:rsidR="00314063" w:rsidRPr="00516D38" w14:paraId="3EFFFBBC" w14:textId="77777777" w:rsidTr="618274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9" w14:textId="424EDDF8" w:rsidR="00314063" w:rsidRPr="00AB2B27" w:rsidRDefault="3B097436" w:rsidP="618274FE">
            <w:pPr>
              <w:tabs>
                <w:tab w:val="left" w:pos="709"/>
              </w:tabs>
              <w:ind w:left="-108"/>
              <w:jc w:val="center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A" w14:textId="66A65D31" w:rsidR="00314063" w:rsidRPr="00AB2B27" w:rsidRDefault="3B097436" w:rsidP="618274FE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BBB" w14:textId="1752026F" w:rsidR="00314063" w:rsidRPr="00AB2B27" w:rsidRDefault="3B097436" w:rsidP="618274FE">
            <w:pPr>
              <w:tabs>
                <w:tab w:val="left" w:pos="709"/>
              </w:tabs>
              <w:jc w:val="center"/>
              <w:rPr>
                <w:sz w:val="22"/>
                <w:szCs w:val="22"/>
                <w:lang w:eastAsia="lt-LT"/>
              </w:rPr>
            </w:pPr>
            <w:r w:rsidRPr="618274FE">
              <w:rPr>
                <w:sz w:val="22"/>
                <w:szCs w:val="22"/>
                <w:lang w:eastAsia="lt-LT"/>
              </w:rPr>
              <w:t>-</w:t>
            </w:r>
          </w:p>
        </w:tc>
      </w:tr>
    </w:tbl>
    <w:p w14:paraId="3EFFFBBD" w14:textId="77777777" w:rsidR="00314063" w:rsidRPr="00516D38" w:rsidRDefault="00314063" w:rsidP="618274FE">
      <w:pPr>
        <w:tabs>
          <w:tab w:val="left" w:pos="709"/>
          <w:tab w:val="center" w:pos="4320"/>
          <w:tab w:val="right" w:pos="8640"/>
        </w:tabs>
        <w:jc w:val="both"/>
        <w:rPr>
          <w:sz w:val="22"/>
          <w:szCs w:val="22"/>
          <w:lang w:eastAsia="ar-SA"/>
        </w:rPr>
      </w:pPr>
    </w:p>
    <w:p w14:paraId="3EFFFBBE" w14:textId="77777777" w:rsidR="002B19F8" w:rsidRDefault="00314063" w:rsidP="618274FE">
      <w:pPr>
        <w:jc w:val="both"/>
        <w:rPr>
          <w:i/>
          <w:iCs/>
          <w:sz w:val="22"/>
          <w:szCs w:val="22"/>
        </w:rPr>
      </w:pPr>
      <w:r w:rsidRPr="618274FE">
        <w:rPr>
          <w:b/>
          <w:bCs/>
          <w:sz w:val="22"/>
          <w:szCs w:val="22"/>
        </w:rPr>
        <w:t>Pastaba</w:t>
      </w:r>
      <w:r w:rsidRPr="618274FE">
        <w:rPr>
          <w:sz w:val="22"/>
          <w:szCs w:val="22"/>
        </w:rPr>
        <w:t xml:space="preserve">. </w:t>
      </w:r>
      <w:r w:rsidRPr="618274FE">
        <w:rPr>
          <w:i/>
          <w:iCs/>
          <w:sz w:val="22"/>
          <w:szCs w:val="22"/>
        </w:rPr>
        <w:t>Tiekėjui nenurodžius kokia informacija yra konfidenciali, laikoma, kad konfidencialios informacijos pasiūlyme nėra.</w:t>
      </w:r>
    </w:p>
    <w:p w14:paraId="3EFFFBBF" w14:textId="77777777" w:rsidR="00D62F17" w:rsidRPr="00516D38" w:rsidRDefault="00D62F17" w:rsidP="618274FE">
      <w:pPr>
        <w:jc w:val="both"/>
        <w:rPr>
          <w:sz w:val="22"/>
          <w:szCs w:val="22"/>
        </w:rPr>
      </w:pPr>
    </w:p>
    <w:p w14:paraId="3EFFFBC0" w14:textId="77777777" w:rsidR="00314063" w:rsidRPr="00516D38" w:rsidRDefault="00314063" w:rsidP="618274FE">
      <w:pPr>
        <w:jc w:val="both"/>
        <w:rPr>
          <w:sz w:val="22"/>
          <w:szCs w:val="22"/>
        </w:rPr>
      </w:pPr>
      <w:r w:rsidRPr="618274FE">
        <w:rPr>
          <w:sz w:val="22"/>
          <w:szCs w:val="22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3EFFFBC1" w14:textId="77777777" w:rsidR="00AB18E9" w:rsidRPr="00516D38" w:rsidRDefault="00AB18E9" w:rsidP="618274FE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i/>
          <w:iCs/>
          <w:sz w:val="22"/>
          <w:szCs w:val="22"/>
          <w:bdr w:val="nil"/>
        </w:rPr>
      </w:pPr>
    </w:p>
    <w:p w14:paraId="3EFFFBC2" w14:textId="7B3B6002" w:rsidR="004C031C" w:rsidRDefault="004C031C" w:rsidP="618274FE">
      <w:pPr>
        <w:jc w:val="both"/>
        <w:rPr>
          <w:sz w:val="22"/>
          <w:szCs w:val="22"/>
        </w:rPr>
      </w:pPr>
      <w:r w:rsidRPr="618274FE">
        <w:rPr>
          <w:sz w:val="22"/>
          <w:szCs w:val="22"/>
        </w:rPr>
        <w:t>Pasiūlymas galioja</w:t>
      </w:r>
      <w:r w:rsidR="00A0518E" w:rsidRPr="618274FE">
        <w:rPr>
          <w:sz w:val="22"/>
          <w:szCs w:val="22"/>
        </w:rPr>
        <w:t xml:space="preserve"> </w:t>
      </w:r>
      <w:r w:rsidRPr="618274FE">
        <w:rPr>
          <w:sz w:val="22"/>
          <w:szCs w:val="22"/>
        </w:rPr>
        <w:t>iki termino, nustatyto pirkimo dokumentuose.</w:t>
      </w:r>
    </w:p>
    <w:p w14:paraId="3EFFFBC3" w14:textId="77777777" w:rsidR="00210CC0" w:rsidRDefault="00210CC0" w:rsidP="618274FE">
      <w:pPr>
        <w:jc w:val="both"/>
        <w:rPr>
          <w:sz w:val="22"/>
          <w:szCs w:val="22"/>
        </w:rPr>
      </w:pPr>
    </w:p>
    <w:p w14:paraId="3EFFFBC4" w14:textId="77777777" w:rsidR="003B2B52" w:rsidRDefault="003B2B52" w:rsidP="618274FE">
      <w:pPr>
        <w:jc w:val="both"/>
        <w:rPr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314063" w:rsidRPr="00516D38" w14:paraId="3EFFFBCB" w14:textId="77777777" w:rsidTr="618274FE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FFBC5" w14:textId="22A2CFA7" w:rsidR="00314063" w:rsidRPr="00516D38" w:rsidRDefault="2FE75E41" w:rsidP="618274FE">
            <w:pPr>
              <w:ind w:right="-1"/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Direktorius</w:t>
            </w:r>
          </w:p>
        </w:tc>
        <w:tc>
          <w:tcPr>
            <w:tcW w:w="604" w:type="dxa"/>
          </w:tcPr>
          <w:p w14:paraId="3EFFFBC6" w14:textId="77777777" w:rsidR="00314063" w:rsidRPr="00516D38" w:rsidRDefault="00314063" w:rsidP="618274F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FFBC7" w14:textId="77777777" w:rsidR="00314063" w:rsidRPr="00516D38" w:rsidRDefault="00314063" w:rsidP="618274F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701" w:type="dxa"/>
          </w:tcPr>
          <w:p w14:paraId="3EFFFBC8" w14:textId="77777777" w:rsidR="00314063" w:rsidRPr="00516D38" w:rsidRDefault="00314063" w:rsidP="618274F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FFBC9" w14:textId="2BCAE72D" w:rsidR="00314063" w:rsidRPr="00516D38" w:rsidRDefault="3B097436" w:rsidP="618274FE">
            <w:pPr>
              <w:ind w:right="-1"/>
              <w:jc w:val="center"/>
              <w:rPr>
                <w:sz w:val="22"/>
                <w:szCs w:val="22"/>
              </w:rPr>
            </w:pPr>
            <w:r w:rsidRPr="618274FE">
              <w:rPr>
                <w:sz w:val="22"/>
                <w:szCs w:val="22"/>
              </w:rPr>
              <w:t>Stasys Baltagalvis</w:t>
            </w:r>
          </w:p>
        </w:tc>
        <w:tc>
          <w:tcPr>
            <w:tcW w:w="648" w:type="dxa"/>
          </w:tcPr>
          <w:p w14:paraId="3EFFFBCA" w14:textId="77777777" w:rsidR="00314063" w:rsidRPr="00516D38" w:rsidRDefault="00314063" w:rsidP="618274FE">
            <w:pPr>
              <w:ind w:right="-1"/>
              <w:jc w:val="right"/>
              <w:rPr>
                <w:sz w:val="22"/>
                <w:szCs w:val="22"/>
              </w:rPr>
            </w:pPr>
          </w:p>
        </w:tc>
      </w:tr>
      <w:tr w:rsidR="00314063" w:rsidRPr="00516D38" w14:paraId="3EFFFBD2" w14:textId="77777777" w:rsidTr="618274FE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FFBCC" w14:textId="77777777" w:rsidR="00314063" w:rsidRPr="00516D38" w:rsidRDefault="00314063" w:rsidP="618274FE">
            <w:pPr>
              <w:snapToGrid w:val="0"/>
              <w:jc w:val="center"/>
              <w:rPr>
                <w:position w:val="6"/>
                <w:sz w:val="22"/>
                <w:szCs w:val="22"/>
              </w:rPr>
            </w:pPr>
            <w:r w:rsidRPr="618274FE">
              <w:rPr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EFFFBCD" w14:textId="77777777" w:rsidR="00314063" w:rsidRPr="00516D38" w:rsidRDefault="00314063" w:rsidP="618274F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FFBCE" w14:textId="77777777" w:rsidR="00314063" w:rsidRPr="00516D38" w:rsidRDefault="00314063" w:rsidP="618274FE">
            <w:pPr>
              <w:ind w:right="-1"/>
              <w:jc w:val="center"/>
              <w:rPr>
                <w:sz w:val="22"/>
                <w:szCs w:val="22"/>
              </w:rPr>
            </w:pPr>
            <w:r w:rsidRPr="618274FE">
              <w:rPr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701" w:type="dxa"/>
          </w:tcPr>
          <w:p w14:paraId="3EFFFBCF" w14:textId="77777777" w:rsidR="00314063" w:rsidRPr="00516D38" w:rsidRDefault="00314063" w:rsidP="618274FE">
            <w:pPr>
              <w:ind w:right="-1"/>
              <w:jc w:val="center"/>
              <w:rPr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FFBD0" w14:textId="77777777" w:rsidR="00314063" w:rsidRPr="00516D38" w:rsidRDefault="00314063" w:rsidP="618274FE">
            <w:pPr>
              <w:ind w:right="-1"/>
              <w:jc w:val="center"/>
              <w:rPr>
                <w:sz w:val="22"/>
                <w:szCs w:val="22"/>
              </w:rPr>
            </w:pPr>
            <w:r w:rsidRPr="618274FE">
              <w:rPr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3EFFFBD1" w14:textId="77777777" w:rsidR="00314063" w:rsidRPr="00516D38" w:rsidRDefault="00314063" w:rsidP="618274FE">
            <w:pPr>
              <w:ind w:right="-1"/>
              <w:jc w:val="center"/>
              <w:rPr>
                <w:sz w:val="22"/>
                <w:szCs w:val="22"/>
              </w:rPr>
            </w:pPr>
          </w:p>
        </w:tc>
      </w:tr>
    </w:tbl>
    <w:p w14:paraId="3EFFFBD3" w14:textId="77777777" w:rsidR="00516D38" w:rsidRPr="003C7D17" w:rsidRDefault="00516D38" w:rsidP="618274FE">
      <w:pPr>
        <w:rPr>
          <w:sz w:val="20"/>
          <w:szCs w:val="20"/>
          <w:lang w:eastAsia="lt-LT"/>
        </w:rPr>
      </w:pPr>
    </w:p>
    <w:sectPr w:rsidR="00516D38" w:rsidRPr="003C7D17" w:rsidSect="000B017B">
      <w:footerReference w:type="default" r:id="rId12"/>
      <w:pgSz w:w="11909" w:h="16834"/>
      <w:pgMar w:top="567" w:right="567" w:bottom="709" w:left="1418" w:header="567" w:footer="17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A77FB" w14:textId="77777777" w:rsidR="00C01FBB" w:rsidRDefault="00C01FBB" w:rsidP="00846BA9">
      <w:r>
        <w:separator/>
      </w:r>
    </w:p>
  </w:endnote>
  <w:endnote w:type="continuationSeparator" w:id="0">
    <w:p w14:paraId="5619A21C" w14:textId="77777777" w:rsidR="00C01FBB" w:rsidRDefault="00C01FBB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3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FBD8" w14:textId="77777777" w:rsidR="002C0BC8" w:rsidRDefault="002C0BC8">
    <w:pPr>
      <w:pStyle w:val="Porat"/>
    </w:pPr>
  </w:p>
  <w:p w14:paraId="3EFFFBD9" w14:textId="77777777" w:rsidR="002C0BC8" w:rsidRDefault="002C0BC8"/>
  <w:p w14:paraId="3EFFFBDA" w14:textId="77777777" w:rsidR="002C0BC8" w:rsidRDefault="002C0B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FB983" w14:textId="77777777" w:rsidR="00C01FBB" w:rsidRDefault="00C01FBB" w:rsidP="00846BA9">
      <w:r>
        <w:separator/>
      </w:r>
    </w:p>
  </w:footnote>
  <w:footnote w:type="continuationSeparator" w:id="0">
    <w:p w14:paraId="1A768F6E" w14:textId="77777777" w:rsidR="00C01FBB" w:rsidRDefault="00C01FBB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Paantrat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C2B677DA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166A1DF3"/>
    <w:multiLevelType w:val="hybridMultilevel"/>
    <w:tmpl w:val="4882F1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num w:numId="1" w16cid:durableId="1899438428">
    <w:abstractNumId w:val="0"/>
  </w:num>
  <w:num w:numId="2" w16cid:durableId="1706901787">
    <w:abstractNumId w:val="8"/>
  </w:num>
  <w:num w:numId="3" w16cid:durableId="399208774">
    <w:abstractNumId w:val="1"/>
  </w:num>
  <w:num w:numId="4" w16cid:durableId="583681812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CDE"/>
    <w:rsid w:val="00001AA1"/>
    <w:rsid w:val="00002BFB"/>
    <w:rsid w:val="00002E7D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4923"/>
    <w:rsid w:val="000158AB"/>
    <w:rsid w:val="00015F71"/>
    <w:rsid w:val="00020825"/>
    <w:rsid w:val="00020FF7"/>
    <w:rsid w:val="0002150A"/>
    <w:rsid w:val="00022676"/>
    <w:rsid w:val="00023E34"/>
    <w:rsid w:val="000245CB"/>
    <w:rsid w:val="00024E9C"/>
    <w:rsid w:val="00025089"/>
    <w:rsid w:val="0002572E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75F0"/>
    <w:rsid w:val="00040D50"/>
    <w:rsid w:val="00044BF4"/>
    <w:rsid w:val="000462DB"/>
    <w:rsid w:val="00047508"/>
    <w:rsid w:val="000506A2"/>
    <w:rsid w:val="00051B68"/>
    <w:rsid w:val="000532F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029"/>
    <w:rsid w:val="00074484"/>
    <w:rsid w:val="000779AE"/>
    <w:rsid w:val="0008003E"/>
    <w:rsid w:val="000801E2"/>
    <w:rsid w:val="00083A84"/>
    <w:rsid w:val="0008588C"/>
    <w:rsid w:val="00087147"/>
    <w:rsid w:val="0008720D"/>
    <w:rsid w:val="00087494"/>
    <w:rsid w:val="000875B1"/>
    <w:rsid w:val="00087E8B"/>
    <w:rsid w:val="0009065F"/>
    <w:rsid w:val="0009136B"/>
    <w:rsid w:val="0009172A"/>
    <w:rsid w:val="0009309E"/>
    <w:rsid w:val="000931AA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17B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0C0"/>
    <w:rsid w:val="000C1780"/>
    <w:rsid w:val="000C1ABF"/>
    <w:rsid w:val="000C38B4"/>
    <w:rsid w:val="000C4783"/>
    <w:rsid w:val="000C5A84"/>
    <w:rsid w:val="000C6A88"/>
    <w:rsid w:val="000C6EE5"/>
    <w:rsid w:val="000D06A0"/>
    <w:rsid w:val="000D1DE4"/>
    <w:rsid w:val="000D2970"/>
    <w:rsid w:val="000D2D93"/>
    <w:rsid w:val="000D4E40"/>
    <w:rsid w:val="000D52C8"/>
    <w:rsid w:val="000D5418"/>
    <w:rsid w:val="000D6950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26EA"/>
    <w:rsid w:val="00103549"/>
    <w:rsid w:val="001044DB"/>
    <w:rsid w:val="00104A93"/>
    <w:rsid w:val="0010508F"/>
    <w:rsid w:val="00105529"/>
    <w:rsid w:val="00105D41"/>
    <w:rsid w:val="00106072"/>
    <w:rsid w:val="001067C5"/>
    <w:rsid w:val="00106E43"/>
    <w:rsid w:val="00111241"/>
    <w:rsid w:val="00111813"/>
    <w:rsid w:val="00114293"/>
    <w:rsid w:val="001157F7"/>
    <w:rsid w:val="00117A21"/>
    <w:rsid w:val="00117AF0"/>
    <w:rsid w:val="00117BEC"/>
    <w:rsid w:val="00123C2D"/>
    <w:rsid w:val="00124936"/>
    <w:rsid w:val="00124AA1"/>
    <w:rsid w:val="00124F81"/>
    <w:rsid w:val="00131559"/>
    <w:rsid w:val="00132A2F"/>
    <w:rsid w:val="00132F6D"/>
    <w:rsid w:val="001354CF"/>
    <w:rsid w:val="00135D96"/>
    <w:rsid w:val="001360C2"/>
    <w:rsid w:val="00140B72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4704E"/>
    <w:rsid w:val="001512AD"/>
    <w:rsid w:val="001527C8"/>
    <w:rsid w:val="001535E6"/>
    <w:rsid w:val="00153A8E"/>
    <w:rsid w:val="00154AAC"/>
    <w:rsid w:val="00154BD9"/>
    <w:rsid w:val="00154CB5"/>
    <w:rsid w:val="001565D4"/>
    <w:rsid w:val="00157263"/>
    <w:rsid w:val="0016056F"/>
    <w:rsid w:val="00163C69"/>
    <w:rsid w:val="001662F7"/>
    <w:rsid w:val="00166E92"/>
    <w:rsid w:val="00171C33"/>
    <w:rsid w:val="00173293"/>
    <w:rsid w:val="001739CF"/>
    <w:rsid w:val="001744D3"/>
    <w:rsid w:val="00174942"/>
    <w:rsid w:val="00174A5C"/>
    <w:rsid w:val="0017541A"/>
    <w:rsid w:val="00180206"/>
    <w:rsid w:val="001808DB"/>
    <w:rsid w:val="0018142B"/>
    <w:rsid w:val="0018286C"/>
    <w:rsid w:val="001833C0"/>
    <w:rsid w:val="00184F24"/>
    <w:rsid w:val="00185A7C"/>
    <w:rsid w:val="00185CA2"/>
    <w:rsid w:val="00186107"/>
    <w:rsid w:val="001875A6"/>
    <w:rsid w:val="001925BA"/>
    <w:rsid w:val="00192EE4"/>
    <w:rsid w:val="00194828"/>
    <w:rsid w:val="00195239"/>
    <w:rsid w:val="001957D7"/>
    <w:rsid w:val="00196307"/>
    <w:rsid w:val="00196A6C"/>
    <w:rsid w:val="00196E02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5978"/>
    <w:rsid w:val="001A78AE"/>
    <w:rsid w:val="001B0FD1"/>
    <w:rsid w:val="001B1C42"/>
    <w:rsid w:val="001B2E89"/>
    <w:rsid w:val="001B4799"/>
    <w:rsid w:val="001B5906"/>
    <w:rsid w:val="001B5D1B"/>
    <w:rsid w:val="001B6C30"/>
    <w:rsid w:val="001B6EDD"/>
    <w:rsid w:val="001C0162"/>
    <w:rsid w:val="001C1A08"/>
    <w:rsid w:val="001C211D"/>
    <w:rsid w:val="001C214B"/>
    <w:rsid w:val="001C3447"/>
    <w:rsid w:val="001C3689"/>
    <w:rsid w:val="001C4001"/>
    <w:rsid w:val="001C4836"/>
    <w:rsid w:val="001C4B68"/>
    <w:rsid w:val="001C66D2"/>
    <w:rsid w:val="001C6C6D"/>
    <w:rsid w:val="001C7290"/>
    <w:rsid w:val="001C7A28"/>
    <w:rsid w:val="001D07FA"/>
    <w:rsid w:val="001D1060"/>
    <w:rsid w:val="001D3725"/>
    <w:rsid w:val="001D3734"/>
    <w:rsid w:val="001D5619"/>
    <w:rsid w:val="001D6D74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31A1"/>
    <w:rsid w:val="001E4612"/>
    <w:rsid w:val="001E4DD9"/>
    <w:rsid w:val="001E4F86"/>
    <w:rsid w:val="001E5967"/>
    <w:rsid w:val="001E5EBD"/>
    <w:rsid w:val="001F100B"/>
    <w:rsid w:val="001F15A2"/>
    <w:rsid w:val="001F1DEA"/>
    <w:rsid w:val="001F234B"/>
    <w:rsid w:val="001F421E"/>
    <w:rsid w:val="001F4DE9"/>
    <w:rsid w:val="001F5B22"/>
    <w:rsid w:val="001F6B3A"/>
    <w:rsid w:val="0020054A"/>
    <w:rsid w:val="00200E27"/>
    <w:rsid w:val="0020182E"/>
    <w:rsid w:val="00203175"/>
    <w:rsid w:val="0020394B"/>
    <w:rsid w:val="002065AE"/>
    <w:rsid w:val="00206EE0"/>
    <w:rsid w:val="00210CC0"/>
    <w:rsid w:val="00210DA7"/>
    <w:rsid w:val="00212556"/>
    <w:rsid w:val="00215C57"/>
    <w:rsid w:val="00216771"/>
    <w:rsid w:val="00216C37"/>
    <w:rsid w:val="002212EA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334E4"/>
    <w:rsid w:val="00233919"/>
    <w:rsid w:val="00233E70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1615"/>
    <w:rsid w:val="00254C41"/>
    <w:rsid w:val="0026004E"/>
    <w:rsid w:val="00260FD1"/>
    <w:rsid w:val="00261257"/>
    <w:rsid w:val="002634DD"/>
    <w:rsid w:val="00264454"/>
    <w:rsid w:val="00266043"/>
    <w:rsid w:val="002663CD"/>
    <w:rsid w:val="00266C56"/>
    <w:rsid w:val="00270066"/>
    <w:rsid w:val="002716B8"/>
    <w:rsid w:val="00272E10"/>
    <w:rsid w:val="002735F5"/>
    <w:rsid w:val="0027372B"/>
    <w:rsid w:val="002750B9"/>
    <w:rsid w:val="00275419"/>
    <w:rsid w:val="00275909"/>
    <w:rsid w:val="00275AD4"/>
    <w:rsid w:val="00275EDF"/>
    <w:rsid w:val="00277B7B"/>
    <w:rsid w:val="00280364"/>
    <w:rsid w:val="00280C67"/>
    <w:rsid w:val="0028315B"/>
    <w:rsid w:val="002838AE"/>
    <w:rsid w:val="002842FA"/>
    <w:rsid w:val="002848EB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977B6"/>
    <w:rsid w:val="00297880"/>
    <w:rsid w:val="002A1545"/>
    <w:rsid w:val="002A1582"/>
    <w:rsid w:val="002A179B"/>
    <w:rsid w:val="002A20EB"/>
    <w:rsid w:val="002A3B66"/>
    <w:rsid w:val="002A4036"/>
    <w:rsid w:val="002A4734"/>
    <w:rsid w:val="002A4901"/>
    <w:rsid w:val="002A699E"/>
    <w:rsid w:val="002B0439"/>
    <w:rsid w:val="002B19EF"/>
    <w:rsid w:val="002B19F8"/>
    <w:rsid w:val="002B4AD1"/>
    <w:rsid w:val="002B54B2"/>
    <w:rsid w:val="002B61A5"/>
    <w:rsid w:val="002B70C6"/>
    <w:rsid w:val="002B76C5"/>
    <w:rsid w:val="002B7999"/>
    <w:rsid w:val="002C0BC8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2C14"/>
    <w:rsid w:val="002E3D99"/>
    <w:rsid w:val="002E60BC"/>
    <w:rsid w:val="002E6157"/>
    <w:rsid w:val="002E64AC"/>
    <w:rsid w:val="002E7948"/>
    <w:rsid w:val="002F01F4"/>
    <w:rsid w:val="002F0DA2"/>
    <w:rsid w:val="002F1549"/>
    <w:rsid w:val="002F244C"/>
    <w:rsid w:val="002F44BF"/>
    <w:rsid w:val="002F4757"/>
    <w:rsid w:val="002F5094"/>
    <w:rsid w:val="002F7D1E"/>
    <w:rsid w:val="00302341"/>
    <w:rsid w:val="00302CAF"/>
    <w:rsid w:val="003035E1"/>
    <w:rsid w:val="0030457B"/>
    <w:rsid w:val="00304B6A"/>
    <w:rsid w:val="00304D70"/>
    <w:rsid w:val="003059A3"/>
    <w:rsid w:val="00305FC8"/>
    <w:rsid w:val="00306A9B"/>
    <w:rsid w:val="00306B4E"/>
    <w:rsid w:val="00310085"/>
    <w:rsid w:val="00310FD8"/>
    <w:rsid w:val="00311FF7"/>
    <w:rsid w:val="003122A7"/>
    <w:rsid w:val="00313900"/>
    <w:rsid w:val="00313C5A"/>
    <w:rsid w:val="00314063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1685"/>
    <w:rsid w:val="00332223"/>
    <w:rsid w:val="00332331"/>
    <w:rsid w:val="00333C73"/>
    <w:rsid w:val="00333FF3"/>
    <w:rsid w:val="00334727"/>
    <w:rsid w:val="00336B06"/>
    <w:rsid w:val="00337CB3"/>
    <w:rsid w:val="00341B7B"/>
    <w:rsid w:val="00343528"/>
    <w:rsid w:val="00344B28"/>
    <w:rsid w:val="00346254"/>
    <w:rsid w:val="003478F9"/>
    <w:rsid w:val="00350CC8"/>
    <w:rsid w:val="0035222A"/>
    <w:rsid w:val="00353798"/>
    <w:rsid w:val="003544FE"/>
    <w:rsid w:val="00355585"/>
    <w:rsid w:val="003559C7"/>
    <w:rsid w:val="00356513"/>
    <w:rsid w:val="003567E6"/>
    <w:rsid w:val="00357C66"/>
    <w:rsid w:val="003605CD"/>
    <w:rsid w:val="00362CCC"/>
    <w:rsid w:val="00365A6F"/>
    <w:rsid w:val="00367B54"/>
    <w:rsid w:val="00371424"/>
    <w:rsid w:val="003715FB"/>
    <w:rsid w:val="00372092"/>
    <w:rsid w:val="0037232E"/>
    <w:rsid w:val="00375B34"/>
    <w:rsid w:val="00376194"/>
    <w:rsid w:val="00376760"/>
    <w:rsid w:val="00377132"/>
    <w:rsid w:val="0037767C"/>
    <w:rsid w:val="003776BC"/>
    <w:rsid w:val="00380960"/>
    <w:rsid w:val="00381549"/>
    <w:rsid w:val="0038197E"/>
    <w:rsid w:val="00382526"/>
    <w:rsid w:val="00382D26"/>
    <w:rsid w:val="00382E93"/>
    <w:rsid w:val="00382F12"/>
    <w:rsid w:val="003848A9"/>
    <w:rsid w:val="0038667B"/>
    <w:rsid w:val="00387D03"/>
    <w:rsid w:val="0039032C"/>
    <w:rsid w:val="00390911"/>
    <w:rsid w:val="00390C73"/>
    <w:rsid w:val="003919EE"/>
    <w:rsid w:val="0039303B"/>
    <w:rsid w:val="00394CF8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5112"/>
    <w:rsid w:val="003A7638"/>
    <w:rsid w:val="003A7A10"/>
    <w:rsid w:val="003B089E"/>
    <w:rsid w:val="003B162D"/>
    <w:rsid w:val="003B2937"/>
    <w:rsid w:val="003B2B52"/>
    <w:rsid w:val="003B2CA3"/>
    <w:rsid w:val="003B2D9D"/>
    <w:rsid w:val="003B36E8"/>
    <w:rsid w:val="003B7947"/>
    <w:rsid w:val="003C1555"/>
    <w:rsid w:val="003C2B04"/>
    <w:rsid w:val="003C328D"/>
    <w:rsid w:val="003C33B9"/>
    <w:rsid w:val="003C3FF0"/>
    <w:rsid w:val="003C5E50"/>
    <w:rsid w:val="003C6513"/>
    <w:rsid w:val="003C6ACE"/>
    <w:rsid w:val="003C6D95"/>
    <w:rsid w:val="003C6F81"/>
    <w:rsid w:val="003C7145"/>
    <w:rsid w:val="003C7D17"/>
    <w:rsid w:val="003D04C9"/>
    <w:rsid w:val="003D0BD5"/>
    <w:rsid w:val="003D0CAB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2E5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4ED5"/>
    <w:rsid w:val="003F53E7"/>
    <w:rsid w:val="003F6FAC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1483"/>
    <w:rsid w:val="00412A19"/>
    <w:rsid w:val="00413DEA"/>
    <w:rsid w:val="00414336"/>
    <w:rsid w:val="004179A5"/>
    <w:rsid w:val="0042100F"/>
    <w:rsid w:val="00421026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C5D"/>
    <w:rsid w:val="00430EC1"/>
    <w:rsid w:val="004312D3"/>
    <w:rsid w:val="004322DB"/>
    <w:rsid w:val="00432A6C"/>
    <w:rsid w:val="004344F9"/>
    <w:rsid w:val="0043471D"/>
    <w:rsid w:val="0043541B"/>
    <w:rsid w:val="0043742E"/>
    <w:rsid w:val="0044020F"/>
    <w:rsid w:val="00441EE9"/>
    <w:rsid w:val="00446BBE"/>
    <w:rsid w:val="0044793E"/>
    <w:rsid w:val="00451351"/>
    <w:rsid w:val="00452580"/>
    <w:rsid w:val="0045271B"/>
    <w:rsid w:val="00453FF6"/>
    <w:rsid w:val="004553FC"/>
    <w:rsid w:val="00455B19"/>
    <w:rsid w:val="0045712B"/>
    <w:rsid w:val="00461096"/>
    <w:rsid w:val="00463CEC"/>
    <w:rsid w:val="004649F2"/>
    <w:rsid w:val="00464CE4"/>
    <w:rsid w:val="00465652"/>
    <w:rsid w:val="00466471"/>
    <w:rsid w:val="0046676F"/>
    <w:rsid w:val="004668B7"/>
    <w:rsid w:val="00467E0E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474"/>
    <w:rsid w:val="0048271A"/>
    <w:rsid w:val="00483111"/>
    <w:rsid w:val="004837A0"/>
    <w:rsid w:val="004839A8"/>
    <w:rsid w:val="00483D75"/>
    <w:rsid w:val="00483E18"/>
    <w:rsid w:val="00485794"/>
    <w:rsid w:val="00486F31"/>
    <w:rsid w:val="0048776A"/>
    <w:rsid w:val="00490885"/>
    <w:rsid w:val="0049124F"/>
    <w:rsid w:val="00491F50"/>
    <w:rsid w:val="00492D8B"/>
    <w:rsid w:val="00493BF7"/>
    <w:rsid w:val="00494AE3"/>
    <w:rsid w:val="00495086"/>
    <w:rsid w:val="004962EE"/>
    <w:rsid w:val="00496CFB"/>
    <w:rsid w:val="004A24C4"/>
    <w:rsid w:val="004A2CBE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08FA"/>
    <w:rsid w:val="004B399D"/>
    <w:rsid w:val="004B3C59"/>
    <w:rsid w:val="004B4971"/>
    <w:rsid w:val="004B65F3"/>
    <w:rsid w:val="004C031C"/>
    <w:rsid w:val="004C03E0"/>
    <w:rsid w:val="004C129E"/>
    <w:rsid w:val="004C184F"/>
    <w:rsid w:val="004C19EB"/>
    <w:rsid w:val="004C2B95"/>
    <w:rsid w:val="004C53AE"/>
    <w:rsid w:val="004C75DF"/>
    <w:rsid w:val="004D1364"/>
    <w:rsid w:val="004D1733"/>
    <w:rsid w:val="004D253E"/>
    <w:rsid w:val="004D2B09"/>
    <w:rsid w:val="004D326E"/>
    <w:rsid w:val="004D3490"/>
    <w:rsid w:val="004D3543"/>
    <w:rsid w:val="004D3609"/>
    <w:rsid w:val="004D374D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F03FA"/>
    <w:rsid w:val="004F27D6"/>
    <w:rsid w:val="004F382D"/>
    <w:rsid w:val="004F4337"/>
    <w:rsid w:val="004F4AA7"/>
    <w:rsid w:val="004F4B45"/>
    <w:rsid w:val="004F6091"/>
    <w:rsid w:val="004F617A"/>
    <w:rsid w:val="004F6B9B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6D38"/>
    <w:rsid w:val="0051745C"/>
    <w:rsid w:val="0051794A"/>
    <w:rsid w:val="0052016B"/>
    <w:rsid w:val="0052021D"/>
    <w:rsid w:val="00520776"/>
    <w:rsid w:val="00522F01"/>
    <w:rsid w:val="00524786"/>
    <w:rsid w:val="0052492A"/>
    <w:rsid w:val="00524FF5"/>
    <w:rsid w:val="00524FF7"/>
    <w:rsid w:val="00525190"/>
    <w:rsid w:val="0052535C"/>
    <w:rsid w:val="00525B07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3D8"/>
    <w:rsid w:val="00553FD7"/>
    <w:rsid w:val="0055460A"/>
    <w:rsid w:val="00555077"/>
    <w:rsid w:val="005556FF"/>
    <w:rsid w:val="00556AE0"/>
    <w:rsid w:val="00560694"/>
    <w:rsid w:val="005608E5"/>
    <w:rsid w:val="005610FF"/>
    <w:rsid w:val="005611A4"/>
    <w:rsid w:val="00561939"/>
    <w:rsid w:val="00562834"/>
    <w:rsid w:val="0056286E"/>
    <w:rsid w:val="0056335C"/>
    <w:rsid w:val="00567777"/>
    <w:rsid w:val="005714ED"/>
    <w:rsid w:val="005715BB"/>
    <w:rsid w:val="0057171A"/>
    <w:rsid w:val="00572A58"/>
    <w:rsid w:val="00575DC2"/>
    <w:rsid w:val="00575FE9"/>
    <w:rsid w:val="00577103"/>
    <w:rsid w:val="005777CB"/>
    <w:rsid w:val="00577837"/>
    <w:rsid w:val="00581C69"/>
    <w:rsid w:val="005825A2"/>
    <w:rsid w:val="00582D87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9BD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7EB7"/>
    <w:rsid w:val="005D0468"/>
    <w:rsid w:val="005D118B"/>
    <w:rsid w:val="005D12FB"/>
    <w:rsid w:val="005D3223"/>
    <w:rsid w:val="005D5F51"/>
    <w:rsid w:val="005D6705"/>
    <w:rsid w:val="005E1931"/>
    <w:rsid w:val="005E1FD8"/>
    <w:rsid w:val="005E3DAF"/>
    <w:rsid w:val="005E49AE"/>
    <w:rsid w:val="005E5FA4"/>
    <w:rsid w:val="005E6C91"/>
    <w:rsid w:val="005F000D"/>
    <w:rsid w:val="005F0496"/>
    <w:rsid w:val="005F146D"/>
    <w:rsid w:val="005F2FAD"/>
    <w:rsid w:val="005F45BB"/>
    <w:rsid w:val="005F5EE6"/>
    <w:rsid w:val="005F5FAF"/>
    <w:rsid w:val="005F78B3"/>
    <w:rsid w:val="005F7B12"/>
    <w:rsid w:val="0060186F"/>
    <w:rsid w:val="006019B8"/>
    <w:rsid w:val="00601B13"/>
    <w:rsid w:val="00602B58"/>
    <w:rsid w:val="00603DB1"/>
    <w:rsid w:val="00603E51"/>
    <w:rsid w:val="0060446D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7B9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72AA"/>
    <w:rsid w:val="00647878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2519"/>
    <w:rsid w:val="00664B78"/>
    <w:rsid w:val="00664BD7"/>
    <w:rsid w:val="00665050"/>
    <w:rsid w:val="006656C4"/>
    <w:rsid w:val="006662D1"/>
    <w:rsid w:val="00666529"/>
    <w:rsid w:val="006671B8"/>
    <w:rsid w:val="00667204"/>
    <w:rsid w:val="006702AB"/>
    <w:rsid w:val="006708EE"/>
    <w:rsid w:val="00670B9B"/>
    <w:rsid w:val="006710C3"/>
    <w:rsid w:val="00672572"/>
    <w:rsid w:val="006729E3"/>
    <w:rsid w:val="006732FB"/>
    <w:rsid w:val="006743F0"/>
    <w:rsid w:val="00676352"/>
    <w:rsid w:val="00677DF3"/>
    <w:rsid w:val="00680D8F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9DC"/>
    <w:rsid w:val="00693D9C"/>
    <w:rsid w:val="0069424A"/>
    <w:rsid w:val="00694336"/>
    <w:rsid w:val="00694EE4"/>
    <w:rsid w:val="006A1249"/>
    <w:rsid w:val="006A361F"/>
    <w:rsid w:val="006A48B0"/>
    <w:rsid w:val="006A4AA4"/>
    <w:rsid w:val="006B06F7"/>
    <w:rsid w:val="006B274B"/>
    <w:rsid w:val="006B37EE"/>
    <w:rsid w:val="006B3C59"/>
    <w:rsid w:val="006B4EBC"/>
    <w:rsid w:val="006B5AF0"/>
    <w:rsid w:val="006B7BEC"/>
    <w:rsid w:val="006B7C00"/>
    <w:rsid w:val="006C363E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65BA"/>
    <w:rsid w:val="006D688E"/>
    <w:rsid w:val="006E029A"/>
    <w:rsid w:val="006E0A24"/>
    <w:rsid w:val="006E2217"/>
    <w:rsid w:val="006E38F8"/>
    <w:rsid w:val="006E4060"/>
    <w:rsid w:val="006E426A"/>
    <w:rsid w:val="006E4C55"/>
    <w:rsid w:val="006E4F0A"/>
    <w:rsid w:val="006E5A95"/>
    <w:rsid w:val="006E695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831"/>
    <w:rsid w:val="00703BBF"/>
    <w:rsid w:val="00704570"/>
    <w:rsid w:val="0070459B"/>
    <w:rsid w:val="00704DD0"/>
    <w:rsid w:val="007052EB"/>
    <w:rsid w:val="00706315"/>
    <w:rsid w:val="00706A60"/>
    <w:rsid w:val="007071DE"/>
    <w:rsid w:val="0071050E"/>
    <w:rsid w:val="00714B99"/>
    <w:rsid w:val="00714F5D"/>
    <w:rsid w:val="00715E0A"/>
    <w:rsid w:val="00716D19"/>
    <w:rsid w:val="00717274"/>
    <w:rsid w:val="00717AD1"/>
    <w:rsid w:val="00717C53"/>
    <w:rsid w:val="00717ECD"/>
    <w:rsid w:val="00720C68"/>
    <w:rsid w:val="00722219"/>
    <w:rsid w:val="00722FB7"/>
    <w:rsid w:val="007270DD"/>
    <w:rsid w:val="0072764E"/>
    <w:rsid w:val="0073025B"/>
    <w:rsid w:val="007323EA"/>
    <w:rsid w:val="0073286A"/>
    <w:rsid w:val="00733A1F"/>
    <w:rsid w:val="00733B44"/>
    <w:rsid w:val="00734198"/>
    <w:rsid w:val="00734774"/>
    <w:rsid w:val="007348F2"/>
    <w:rsid w:val="007356BD"/>
    <w:rsid w:val="00736169"/>
    <w:rsid w:val="00736903"/>
    <w:rsid w:val="007408E4"/>
    <w:rsid w:val="00741316"/>
    <w:rsid w:val="00741433"/>
    <w:rsid w:val="0074240A"/>
    <w:rsid w:val="00743F82"/>
    <w:rsid w:val="007446C9"/>
    <w:rsid w:val="00744C95"/>
    <w:rsid w:val="00745924"/>
    <w:rsid w:val="00746635"/>
    <w:rsid w:val="00746F0B"/>
    <w:rsid w:val="00747CE8"/>
    <w:rsid w:val="0075197D"/>
    <w:rsid w:val="00752BB1"/>
    <w:rsid w:val="00753247"/>
    <w:rsid w:val="0075341D"/>
    <w:rsid w:val="00753B1C"/>
    <w:rsid w:val="00755675"/>
    <w:rsid w:val="00757F78"/>
    <w:rsid w:val="00760CF7"/>
    <w:rsid w:val="00761C2D"/>
    <w:rsid w:val="00761CD3"/>
    <w:rsid w:val="0076227E"/>
    <w:rsid w:val="00762CA1"/>
    <w:rsid w:val="00763E24"/>
    <w:rsid w:val="00763FFA"/>
    <w:rsid w:val="0076443C"/>
    <w:rsid w:val="00764D30"/>
    <w:rsid w:val="00765AD3"/>
    <w:rsid w:val="00770967"/>
    <w:rsid w:val="0077268A"/>
    <w:rsid w:val="007745B6"/>
    <w:rsid w:val="00774A5C"/>
    <w:rsid w:val="00774FBA"/>
    <w:rsid w:val="007751BC"/>
    <w:rsid w:val="00776046"/>
    <w:rsid w:val="00776FDA"/>
    <w:rsid w:val="0077790A"/>
    <w:rsid w:val="00777984"/>
    <w:rsid w:val="00780368"/>
    <w:rsid w:val="0078114F"/>
    <w:rsid w:val="00781D80"/>
    <w:rsid w:val="00784BD0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2905"/>
    <w:rsid w:val="007A2A93"/>
    <w:rsid w:val="007A4018"/>
    <w:rsid w:val="007A5349"/>
    <w:rsid w:val="007A6B82"/>
    <w:rsid w:val="007A7F60"/>
    <w:rsid w:val="007B2A18"/>
    <w:rsid w:val="007B68A5"/>
    <w:rsid w:val="007B6D59"/>
    <w:rsid w:val="007B6DBE"/>
    <w:rsid w:val="007B70B0"/>
    <w:rsid w:val="007C138F"/>
    <w:rsid w:val="007C1D65"/>
    <w:rsid w:val="007C1FC0"/>
    <w:rsid w:val="007C2D09"/>
    <w:rsid w:val="007C4064"/>
    <w:rsid w:val="007C4403"/>
    <w:rsid w:val="007C55BA"/>
    <w:rsid w:val="007C7544"/>
    <w:rsid w:val="007C77B1"/>
    <w:rsid w:val="007D3532"/>
    <w:rsid w:val="007D50D0"/>
    <w:rsid w:val="007D53B3"/>
    <w:rsid w:val="007D53FE"/>
    <w:rsid w:val="007D593F"/>
    <w:rsid w:val="007D6242"/>
    <w:rsid w:val="007D6A37"/>
    <w:rsid w:val="007E10F0"/>
    <w:rsid w:val="007E1F49"/>
    <w:rsid w:val="007E2143"/>
    <w:rsid w:val="007E3C94"/>
    <w:rsid w:val="007E420D"/>
    <w:rsid w:val="007E46E4"/>
    <w:rsid w:val="007E5B73"/>
    <w:rsid w:val="007E6BC3"/>
    <w:rsid w:val="007E75E0"/>
    <w:rsid w:val="007E7DE2"/>
    <w:rsid w:val="007F105B"/>
    <w:rsid w:val="007F11F3"/>
    <w:rsid w:val="007F14F8"/>
    <w:rsid w:val="007F1836"/>
    <w:rsid w:val="007F1E8C"/>
    <w:rsid w:val="007F3489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01F9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261F"/>
    <w:rsid w:val="008339C5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46AE"/>
    <w:rsid w:val="008568B5"/>
    <w:rsid w:val="00857476"/>
    <w:rsid w:val="00862A0E"/>
    <w:rsid w:val="00864ACD"/>
    <w:rsid w:val="00864DB3"/>
    <w:rsid w:val="008650A5"/>
    <w:rsid w:val="00866D40"/>
    <w:rsid w:val="00873784"/>
    <w:rsid w:val="00874347"/>
    <w:rsid w:val="00876B84"/>
    <w:rsid w:val="00877042"/>
    <w:rsid w:val="008770F6"/>
    <w:rsid w:val="008774A4"/>
    <w:rsid w:val="00883DCE"/>
    <w:rsid w:val="00884E6A"/>
    <w:rsid w:val="00885203"/>
    <w:rsid w:val="00885950"/>
    <w:rsid w:val="00887EA8"/>
    <w:rsid w:val="0089033B"/>
    <w:rsid w:val="00891760"/>
    <w:rsid w:val="008932EF"/>
    <w:rsid w:val="00895235"/>
    <w:rsid w:val="008A02CA"/>
    <w:rsid w:val="008A02CF"/>
    <w:rsid w:val="008A0730"/>
    <w:rsid w:val="008A435D"/>
    <w:rsid w:val="008A6363"/>
    <w:rsid w:val="008A714D"/>
    <w:rsid w:val="008A7ADB"/>
    <w:rsid w:val="008B0D5F"/>
    <w:rsid w:val="008B1D78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1516"/>
    <w:rsid w:val="008D26FA"/>
    <w:rsid w:val="008D37D2"/>
    <w:rsid w:val="008D43F6"/>
    <w:rsid w:val="008D4D6F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0B83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34F9"/>
    <w:rsid w:val="00914CC1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265BB"/>
    <w:rsid w:val="00927148"/>
    <w:rsid w:val="00927166"/>
    <w:rsid w:val="00930A83"/>
    <w:rsid w:val="00930BC2"/>
    <w:rsid w:val="00933294"/>
    <w:rsid w:val="0093337B"/>
    <w:rsid w:val="009337C3"/>
    <w:rsid w:val="0093404C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534"/>
    <w:rsid w:val="00946B84"/>
    <w:rsid w:val="00946C87"/>
    <w:rsid w:val="0094780F"/>
    <w:rsid w:val="00950E5F"/>
    <w:rsid w:val="00951ECF"/>
    <w:rsid w:val="00952381"/>
    <w:rsid w:val="0095281A"/>
    <w:rsid w:val="00952D77"/>
    <w:rsid w:val="00953054"/>
    <w:rsid w:val="009530D9"/>
    <w:rsid w:val="00953BFE"/>
    <w:rsid w:val="0095503B"/>
    <w:rsid w:val="009615B4"/>
    <w:rsid w:val="009622C8"/>
    <w:rsid w:val="00962CFA"/>
    <w:rsid w:val="00964D1D"/>
    <w:rsid w:val="00965127"/>
    <w:rsid w:val="00965128"/>
    <w:rsid w:val="00966871"/>
    <w:rsid w:val="00972524"/>
    <w:rsid w:val="009726E6"/>
    <w:rsid w:val="0097477D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47A8"/>
    <w:rsid w:val="009B529E"/>
    <w:rsid w:val="009B6E67"/>
    <w:rsid w:val="009B7C10"/>
    <w:rsid w:val="009C002C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3DA3"/>
    <w:rsid w:val="009D6119"/>
    <w:rsid w:val="009D6D75"/>
    <w:rsid w:val="009D7E4F"/>
    <w:rsid w:val="009E0E53"/>
    <w:rsid w:val="009E22E7"/>
    <w:rsid w:val="009E24B1"/>
    <w:rsid w:val="009E2599"/>
    <w:rsid w:val="009E2D46"/>
    <w:rsid w:val="009E4371"/>
    <w:rsid w:val="009E4E7D"/>
    <w:rsid w:val="009E57D7"/>
    <w:rsid w:val="009E6DEE"/>
    <w:rsid w:val="009E72A1"/>
    <w:rsid w:val="009E794E"/>
    <w:rsid w:val="009F1564"/>
    <w:rsid w:val="009F1759"/>
    <w:rsid w:val="009F1F6B"/>
    <w:rsid w:val="009F2392"/>
    <w:rsid w:val="009F2CC8"/>
    <w:rsid w:val="009F4161"/>
    <w:rsid w:val="009F458E"/>
    <w:rsid w:val="009F5101"/>
    <w:rsid w:val="009F6A65"/>
    <w:rsid w:val="009F78C6"/>
    <w:rsid w:val="00A00332"/>
    <w:rsid w:val="00A0085A"/>
    <w:rsid w:val="00A0107A"/>
    <w:rsid w:val="00A02C01"/>
    <w:rsid w:val="00A03887"/>
    <w:rsid w:val="00A03C35"/>
    <w:rsid w:val="00A03E58"/>
    <w:rsid w:val="00A0518E"/>
    <w:rsid w:val="00A0552D"/>
    <w:rsid w:val="00A05CD9"/>
    <w:rsid w:val="00A06B3C"/>
    <w:rsid w:val="00A105BC"/>
    <w:rsid w:val="00A1095D"/>
    <w:rsid w:val="00A15BD7"/>
    <w:rsid w:val="00A17249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0038"/>
    <w:rsid w:val="00A31694"/>
    <w:rsid w:val="00A32927"/>
    <w:rsid w:val="00A32A73"/>
    <w:rsid w:val="00A33066"/>
    <w:rsid w:val="00A34C1B"/>
    <w:rsid w:val="00A3547F"/>
    <w:rsid w:val="00A3608A"/>
    <w:rsid w:val="00A379F5"/>
    <w:rsid w:val="00A37A0C"/>
    <w:rsid w:val="00A40339"/>
    <w:rsid w:val="00A40553"/>
    <w:rsid w:val="00A415EC"/>
    <w:rsid w:val="00A429F3"/>
    <w:rsid w:val="00A43AB4"/>
    <w:rsid w:val="00A44095"/>
    <w:rsid w:val="00A44177"/>
    <w:rsid w:val="00A451EA"/>
    <w:rsid w:val="00A47E10"/>
    <w:rsid w:val="00A5067F"/>
    <w:rsid w:val="00A50687"/>
    <w:rsid w:val="00A52CE0"/>
    <w:rsid w:val="00A53054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677E9"/>
    <w:rsid w:val="00A703EE"/>
    <w:rsid w:val="00A71FBF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96C5A"/>
    <w:rsid w:val="00AA1810"/>
    <w:rsid w:val="00AA1C92"/>
    <w:rsid w:val="00AA28A7"/>
    <w:rsid w:val="00AA3A90"/>
    <w:rsid w:val="00AA5ADB"/>
    <w:rsid w:val="00AA5DA0"/>
    <w:rsid w:val="00AA70BB"/>
    <w:rsid w:val="00AA7C32"/>
    <w:rsid w:val="00AB091F"/>
    <w:rsid w:val="00AB1337"/>
    <w:rsid w:val="00AB18E9"/>
    <w:rsid w:val="00AB191D"/>
    <w:rsid w:val="00AB1D1C"/>
    <w:rsid w:val="00AB2B27"/>
    <w:rsid w:val="00AB4140"/>
    <w:rsid w:val="00AB49F9"/>
    <w:rsid w:val="00AB53F3"/>
    <w:rsid w:val="00AB655E"/>
    <w:rsid w:val="00AB7BC6"/>
    <w:rsid w:val="00AB7EC0"/>
    <w:rsid w:val="00AC077E"/>
    <w:rsid w:val="00AC085F"/>
    <w:rsid w:val="00AC19DB"/>
    <w:rsid w:val="00AC249B"/>
    <w:rsid w:val="00AC24DE"/>
    <w:rsid w:val="00AC993E"/>
    <w:rsid w:val="00AD24F5"/>
    <w:rsid w:val="00AD29D2"/>
    <w:rsid w:val="00AD4722"/>
    <w:rsid w:val="00AD509E"/>
    <w:rsid w:val="00AD6B26"/>
    <w:rsid w:val="00AD6F1F"/>
    <w:rsid w:val="00AD775B"/>
    <w:rsid w:val="00AD7845"/>
    <w:rsid w:val="00AE1237"/>
    <w:rsid w:val="00AE15D4"/>
    <w:rsid w:val="00AE248A"/>
    <w:rsid w:val="00AE25CD"/>
    <w:rsid w:val="00AE3B83"/>
    <w:rsid w:val="00AE489B"/>
    <w:rsid w:val="00AE73B8"/>
    <w:rsid w:val="00AE776E"/>
    <w:rsid w:val="00AF0A4F"/>
    <w:rsid w:val="00AF0BD8"/>
    <w:rsid w:val="00AF2A6F"/>
    <w:rsid w:val="00AF2E58"/>
    <w:rsid w:val="00AF4BDA"/>
    <w:rsid w:val="00AF6A45"/>
    <w:rsid w:val="00AF6D6E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07FB5"/>
    <w:rsid w:val="00B10A96"/>
    <w:rsid w:val="00B11FA2"/>
    <w:rsid w:val="00B12CFC"/>
    <w:rsid w:val="00B14CE1"/>
    <w:rsid w:val="00B14ECB"/>
    <w:rsid w:val="00B157F2"/>
    <w:rsid w:val="00B173E5"/>
    <w:rsid w:val="00B22327"/>
    <w:rsid w:val="00B237D6"/>
    <w:rsid w:val="00B24034"/>
    <w:rsid w:val="00B24E33"/>
    <w:rsid w:val="00B2600C"/>
    <w:rsid w:val="00B26941"/>
    <w:rsid w:val="00B32B65"/>
    <w:rsid w:val="00B35749"/>
    <w:rsid w:val="00B36C4C"/>
    <w:rsid w:val="00B3765F"/>
    <w:rsid w:val="00B3779D"/>
    <w:rsid w:val="00B37C59"/>
    <w:rsid w:val="00B4089C"/>
    <w:rsid w:val="00B414EA"/>
    <w:rsid w:val="00B41516"/>
    <w:rsid w:val="00B4190A"/>
    <w:rsid w:val="00B42034"/>
    <w:rsid w:val="00B42C88"/>
    <w:rsid w:val="00B4368D"/>
    <w:rsid w:val="00B44482"/>
    <w:rsid w:val="00B44BE8"/>
    <w:rsid w:val="00B4500F"/>
    <w:rsid w:val="00B46A7A"/>
    <w:rsid w:val="00B47BBD"/>
    <w:rsid w:val="00B50F38"/>
    <w:rsid w:val="00B5381F"/>
    <w:rsid w:val="00B53B44"/>
    <w:rsid w:val="00B54535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817CE"/>
    <w:rsid w:val="00B81F4E"/>
    <w:rsid w:val="00B83C1C"/>
    <w:rsid w:val="00B860B5"/>
    <w:rsid w:val="00B870EA"/>
    <w:rsid w:val="00B87CFD"/>
    <w:rsid w:val="00B90535"/>
    <w:rsid w:val="00B91F82"/>
    <w:rsid w:val="00B92190"/>
    <w:rsid w:val="00B923B2"/>
    <w:rsid w:val="00B925DF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A7A58"/>
    <w:rsid w:val="00BB0175"/>
    <w:rsid w:val="00BB11DB"/>
    <w:rsid w:val="00BB22D7"/>
    <w:rsid w:val="00BB465E"/>
    <w:rsid w:val="00BB5758"/>
    <w:rsid w:val="00BC0EFC"/>
    <w:rsid w:val="00BC1019"/>
    <w:rsid w:val="00BC1E3F"/>
    <w:rsid w:val="00BC2F45"/>
    <w:rsid w:val="00BC3769"/>
    <w:rsid w:val="00BC3CA5"/>
    <w:rsid w:val="00BC42BB"/>
    <w:rsid w:val="00BC55B2"/>
    <w:rsid w:val="00BC6407"/>
    <w:rsid w:val="00BD0A23"/>
    <w:rsid w:val="00BD1AEE"/>
    <w:rsid w:val="00BD2028"/>
    <w:rsid w:val="00BD4882"/>
    <w:rsid w:val="00BD5164"/>
    <w:rsid w:val="00BD580E"/>
    <w:rsid w:val="00BD6D19"/>
    <w:rsid w:val="00BD6E55"/>
    <w:rsid w:val="00BE02EA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1FBB"/>
    <w:rsid w:val="00C024DE"/>
    <w:rsid w:val="00C02880"/>
    <w:rsid w:val="00C0629B"/>
    <w:rsid w:val="00C06DA4"/>
    <w:rsid w:val="00C07E46"/>
    <w:rsid w:val="00C10554"/>
    <w:rsid w:val="00C1075B"/>
    <w:rsid w:val="00C13CAD"/>
    <w:rsid w:val="00C143EC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2A4"/>
    <w:rsid w:val="00C2655D"/>
    <w:rsid w:val="00C265C3"/>
    <w:rsid w:val="00C27AD7"/>
    <w:rsid w:val="00C30CBD"/>
    <w:rsid w:val="00C311C4"/>
    <w:rsid w:val="00C345F8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02D8"/>
    <w:rsid w:val="00C51044"/>
    <w:rsid w:val="00C54A0F"/>
    <w:rsid w:val="00C567CB"/>
    <w:rsid w:val="00C5684E"/>
    <w:rsid w:val="00C56B8B"/>
    <w:rsid w:val="00C57D60"/>
    <w:rsid w:val="00C57E04"/>
    <w:rsid w:val="00C60F4B"/>
    <w:rsid w:val="00C61466"/>
    <w:rsid w:val="00C6283C"/>
    <w:rsid w:val="00C63D04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A00"/>
    <w:rsid w:val="00C74E3E"/>
    <w:rsid w:val="00C7500A"/>
    <w:rsid w:val="00C76306"/>
    <w:rsid w:val="00C770F3"/>
    <w:rsid w:val="00C808C5"/>
    <w:rsid w:val="00C80F81"/>
    <w:rsid w:val="00C81761"/>
    <w:rsid w:val="00C81DAA"/>
    <w:rsid w:val="00C828A1"/>
    <w:rsid w:val="00C86220"/>
    <w:rsid w:val="00C87089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A6A76"/>
    <w:rsid w:val="00CB11B9"/>
    <w:rsid w:val="00CB14AC"/>
    <w:rsid w:val="00CB1637"/>
    <w:rsid w:val="00CB17FA"/>
    <w:rsid w:val="00CB189B"/>
    <w:rsid w:val="00CB25B4"/>
    <w:rsid w:val="00CB2BB0"/>
    <w:rsid w:val="00CB2EA8"/>
    <w:rsid w:val="00CB4089"/>
    <w:rsid w:val="00CB5DF5"/>
    <w:rsid w:val="00CB6E31"/>
    <w:rsid w:val="00CB75FD"/>
    <w:rsid w:val="00CB7B2F"/>
    <w:rsid w:val="00CB7F21"/>
    <w:rsid w:val="00CC1A09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2684"/>
    <w:rsid w:val="00CD4262"/>
    <w:rsid w:val="00CD5AD4"/>
    <w:rsid w:val="00CD6A1B"/>
    <w:rsid w:val="00CD751F"/>
    <w:rsid w:val="00CE0408"/>
    <w:rsid w:val="00CE26D6"/>
    <w:rsid w:val="00CE3816"/>
    <w:rsid w:val="00CE6A48"/>
    <w:rsid w:val="00CE7047"/>
    <w:rsid w:val="00CE7511"/>
    <w:rsid w:val="00CE7637"/>
    <w:rsid w:val="00CE7B19"/>
    <w:rsid w:val="00CF039F"/>
    <w:rsid w:val="00CF1D8A"/>
    <w:rsid w:val="00CF33F5"/>
    <w:rsid w:val="00CF3AC3"/>
    <w:rsid w:val="00CF3B0E"/>
    <w:rsid w:val="00CF3F9A"/>
    <w:rsid w:val="00CF55FE"/>
    <w:rsid w:val="00CF56E1"/>
    <w:rsid w:val="00CF5C73"/>
    <w:rsid w:val="00CF6915"/>
    <w:rsid w:val="00CF6D68"/>
    <w:rsid w:val="00CF7DE7"/>
    <w:rsid w:val="00D0028B"/>
    <w:rsid w:val="00D00492"/>
    <w:rsid w:val="00D00D5C"/>
    <w:rsid w:val="00D02A03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14F43"/>
    <w:rsid w:val="00D201C9"/>
    <w:rsid w:val="00D20E23"/>
    <w:rsid w:val="00D221E6"/>
    <w:rsid w:val="00D22D59"/>
    <w:rsid w:val="00D23250"/>
    <w:rsid w:val="00D234C7"/>
    <w:rsid w:val="00D23DE6"/>
    <w:rsid w:val="00D24FEF"/>
    <w:rsid w:val="00D26DBC"/>
    <w:rsid w:val="00D27745"/>
    <w:rsid w:val="00D34988"/>
    <w:rsid w:val="00D34FB4"/>
    <w:rsid w:val="00D35852"/>
    <w:rsid w:val="00D36BCE"/>
    <w:rsid w:val="00D37689"/>
    <w:rsid w:val="00D376C5"/>
    <w:rsid w:val="00D4021A"/>
    <w:rsid w:val="00D40BA8"/>
    <w:rsid w:val="00D40BE3"/>
    <w:rsid w:val="00D4166F"/>
    <w:rsid w:val="00D43F4A"/>
    <w:rsid w:val="00D44126"/>
    <w:rsid w:val="00D44E8C"/>
    <w:rsid w:val="00D461FC"/>
    <w:rsid w:val="00D46D79"/>
    <w:rsid w:val="00D50D71"/>
    <w:rsid w:val="00D517A8"/>
    <w:rsid w:val="00D53228"/>
    <w:rsid w:val="00D53596"/>
    <w:rsid w:val="00D54C21"/>
    <w:rsid w:val="00D54E4A"/>
    <w:rsid w:val="00D57B93"/>
    <w:rsid w:val="00D57EE3"/>
    <w:rsid w:val="00D61922"/>
    <w:rsid w:val="00D61E4F"/>
    <w:rsid w:val="00D6223C"/>
    <w:rsid w:val="00D62F17"/>
    <w:rsid w:val="00D63ED7"/>
    <w:rsid w:val="00D6483B"/>
    <w:rsid w:val="00D64CC1"/>
    <w:rsid w:val="00D6650E"/>
    <w:rsid w:val="00D70515"/>
    <w:rsid w:val="00D7158E"/>
    <w:rsid w:val="00D71CDE"/>
    <w:rsid w:val="00D71D62"/>
    <w:rsid w:val="00D76EDD"/>
    <w:rsid w:val="00D80D52"/>
    <w:rsid w:val="00D80EAD"/>
    <w:rsid w:val="00D83353"/>
    <w:rsid w:val="00D83673"/>
    <w:rsid w:val="00D846AC"/>
    <w:rsid w:val="00D92B16"/>
    <w:rsid w:val="00D935F0"/>
    <w:rsid w:val="00D939C9"/>
    <w:rsid w:val="00D939D3"/>
    <w:rsid w:val="00D94917"/>
    <w:rsid w:val="00D953BF"/>
    <w:rsid w:val="00D95F67"/>
    <w:rsid w:val="00D97B69"/>
    <w:rsid w:val="00DA07ED"/>
    <w:rsid w:val="00DA3CCD"/>
    <w:rsid w:val="00DA4474"/>
    <w:rsid w:val="00DA4A00"/>
    <w:rsid w:val="00DA4DC2"/>
    <w:rsid w:val="00DA72C5"/>
    <w:rsid w:val="00DB10DA"/>
    <w:rsid w:val="00DB1A6B"/>
    <w:rsid w:val="00DB23F8"/>
    <w:rsid w:val="00DB2766"/>
    <w:rsid w:val="00DB33E2"/>
    <w:rsid w:val="00DB3522"/>
    <w:rsid w:val="00DB636E"/>
    <w:rsid w:val="00DB6F31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382E"/>
    <w:rsid w:val="00DD4FED"/>
    <w:rsid w:val="00DD5B0D"/>
    <w:rsid w:val="00DD5E23"/>
    <w:rsid w:val="00DD6EF4"/>
    <w:rsid w:val="00DE103B"/>
    <w:rsid w:val="00DE1DF5"/>
    <w:rsid w:val="00DE20AA"/>
    <w:rsid w:val="00DE3497"/>
    <w:rsid w:val="00DE388F"/>
    <w:rsid w:val="00DE3CDE"/>
    <w:rsid w:val="00DE6EE4"/>
    <w:rsid w:val="00DE6F1D"/>
    <w:rsid w:val="00DE76AD"/>
    <w:rsid w:val="00DF0CDB"/>
    <w:rsid w:val="00DF263A"/>
    <w:rsid w:val="00DF56F5"/>
    <w:rsid w:val="00DF61F8"/>
    <w:rsid w:val="00DF6358"/>
    <w:rsid w:val="00DF7FDC"/>
    <w:rsid w:val="00E01991"/>
    <w:rsid w:val="00E01BA3"/>
    <w:rsid w:val="00E02F44"/>
    <w:rsid w:val="00E03CDB"/>
    <w:rsid w:val="00E04638"/>
    <w:rsid w:val="00E05CF7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61D2"/>
    <w:rsid w:val="00E17806"/>
    <w:rsid w:val="00E17FB7"/>
    <w:rsid w:val="00E20672"/>
    <w:rsid w:val="00E20C0D"/>
    <w:rsid w:val="00E20D9E"/>
    <w:rsid w:val="00E218D3"/>
    <w:rsid w:val="00E2243F"/>
    <w:rsid w:val="00E225C4"/>
    <w:rsid w:val="00E231C7"/>
    <w:rsid w:val="00E23CEB"/>
    <w:rsid w:val="00E23D13"/>
    <w:rsid w:val="00E2479B"/>
    <w:rsid w:val="00E25208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435E"/>
    <w:rsid w:val="00E34B58"/>
    <w:rsid w:val="00E35259"/>
    <w:rsid w:val="00E35905"/>
    <w:rsid w:val="00E35EAB"/>
    <w:rsid w:val="00E35F74"/>
    <w:rsid w:val="00E37E0F"/>
    <w:rsid w:val="00E40D09"/>
    <w:rsid w:val="00E4179B"/>
    <w:rsid w:val="00E41C88"/>
    <w:rsid w:val="00E42C17"/>
    <w:rsid w:val="00E42D74"/>
    <w:rsid w:val="00E44735"/>
    <w:rsid w:val="00E4571B"/>
    <w:rsid w:val="00E4585B"/>
    <w:rsid w:val="00E458F4"/>
    <w:rsid w:val="00E46346"/>
    <w:rsid w:val="00E47571"/>
    <w:rsid w:val="00E51824"/>
    <w:rsid w:val="00E51867"/>
    <w:rsid w:val="00E52975"/>
    <w:rsid w:val="00E57B3B"/>
    <w:rsid w:val="00E603DC"/>
    <w:rsid w:val="00E60761"/>
    <w:rsid w:val="00E60FF4"/>
    <w:rsid w:val="00E612D3"/>
    <w:rsid w:val="00E61425"/>
    <w:rsid w:val="00E617DC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6BF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5358"/>
    <w:rsid w:val="00E85978"/>
    <w:rsid w:val="00E86274"/>
    <w:rsid w:val="00E8648C"/>
    <w:rsid w:val="00E87677"/>
    <w:rsid w:val="00E87F51"/>
    <w:rsid w:val="00E9037E"/>
    <w:rsid w:val="00E91FBE"/>
    <w:rsid w:val="00E92F52"/>
    <w:rsid w:val="00E933EB"/>
    <w:rsid w:val="00E93EE8"/>
    <w:rsid w:val="00E9439C"/>
    <w:rsid w:val="00E95D73"/>
    <w:rsid w:val="00E9613D"/>
    <w:rsid w:val="00E970E3"/>
    <w:rsid w:val="00E97C76"/>
    <w:rsid w:val="00EA01A4"/>
    <w:rsid w:val="00EA0F32"/>
    <w:rsid w:val="00EA210F"/>
    <w:rsid w:val="00EA213D"/>
    <w:rsid w:val="00EA2F55"/>
    <w:rsid w:val="00EA4AD3"/>
    <w:rsid w:val="00EA5611"/>
    <w:rsid w:val="00EA5E7F"/>
    <w:rsid w:val="00EA6AD5"/>
    <w:rsid w:val="00EA6EAE"/>
    <w:rsid w:val="00EA7D12"/>
    <w:rsid w:val="00EB2198"/>
    <w:rsid w:val="00EB2707"/>
    <w:rsid w:val="00EB3EB0"/>
    <w:rsid w:val="00EB4F9E"/>
    <w:rsid w:val="00EB505C"/>
    <w:rsid w:val="00EB5D38"/>
    <w:rsid w:val="00EB5F40"/>
    <w:rsid w:val="00EB609F"/>
    <w:rsid w:val="00EB6C20"/>
    <w:rsid w:val="00EB6D19"/>
    <w:rsid w:val="00EB7343"/>
    <w:rsid w:val="00EC19F4"/>
    <w:rsid w:val="00EC24F5"/>
    <w:rsid w:val="00EC257A"/>
    <w:rsid w:val="00EC2958"/>
    <w:rsid w:val="00EC2EB0"/>
    <w:rsid w:val="00EC35E1"/>
    <w:rsid w:val="00EC61C4"/>
    <w:rsid w:val="00ED060B"/>
    <w:rsid w:val="00ED25FA"/>
    <w:rsid w:val="00ED2944"/>
    <w:rsid w:val="00ED383C"/>
    <w:rsid w:val="00ED3998"/>
    <w:rsid w:val="00ED698B"/>
    <w:rsid w:val="00ED7FC6"/>
    <w:rsid w:val="00EE0261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EF793F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8F1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3E69"/>
    <w:rsid w:val="00F34DE7"/>
    <w:rsid w:val="00F36261"/>
    <w:rsid w:val="00F37451"/>
    <w:rsid w:val="00F37A98"/>
    <w:rsid w:val="00F40A38"/>
    <w:rsid w:val="00F4242A"/>
    <w:rsid w:val="00F43D9F"/>
    <w:rsid w:val="00F44EB0"/>
    <w:rsid w:val="00F44F39"/>
    <w:rsid w:val="00F46C18"/>
    <w:rsid w:val="00F46CA5"/>
    <w:rsid w:val="00F5187F"/>
    <w:rsid w:val="00F53306"/>
    <w:rsid w:val="00F548C3"/>
    <w:rsid w:val="00F55257"/>
    <w:rsid w:val="00F55B18"/>
    <w:rsid w:val="00F606E6"/>
    <w:rsid w:val="00F60D38"/>
    <w:rsid w:val="00F6173E"/>
    <w:rsid w:val="00F61928"/>
    <w:rsid w:val="00F624FF"/>
    <w:rsid w:val="00F62A6A"/>
    <w:rsid w:val="00F65226"/>
    <w:rsid w:val="00F652F0"/>
    <w:rsid w:val="00F6648A"/>
    <w:rsid w:val="00F66CA5"/>
    <w:rsid w:val="00F66E8F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1582"/>
    <w:rsid w:val="00F921B8"/>
    <w:rsid w:val="00FA0BDF"/>
    <w:rsid w:val="00FA0F15"/>
    <w:rsid w:val="00FA1FC5"/>
    <w:rsid w:val="00FA23E1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8AD"/>
    <w:rsid w:val="00FB4934"/>
    <w:rsid w:val="00FB4951"/>
    <w:rsid w:val="00FB4F1F"/>
    <w:rsid w:val="00FB5131"/>
    <w:rsid w:val="00FB51EB"/>
    <w:rsid w:val="00FB55CB"/>
    <w:rsid w:val="00FB635B"/>
    <w:rsid w:val="00FB722A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31E"/>
    <w:rsid w:val="00FD1483"/>
    <w:rsid w:val="00FD220A"/>
    <w:rsid w:val="00FD4666"/>
    <w:rsid w:val="00FE0081"/>
    <w:rsid w:val="00FE0A32"/>
    <w:rsid w:val="00FE0CDB"/>
    <w:rsid w:val="00FE13E2"/>
    <w:rsid w:val="00FE15FF"/>
    <w:rsid w:val="00FE22AF"/>
    <w:rsid w:val="00FE330A"/>
    <w:rsid w:val="00FE4114"/>
    <w:rsid w:val="00FE4BB5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4CD"/>
    <w:rsid w:val="00FF76BA"/>
    <w:rsid w:val="00FF7A69"/>
    <w:rsid w:val="00FF7DE8"/>
    <w:rsid w:val="0595619F"/>
    <w:rsid w:val="1017707E"/>
    <w:rsid w:val="1437C145"/>
    <w:rsid w:val="2183A46C"/>
    <w:rsid w:val="28883C32"/>
    <w:rsid w:val="2E702E6C"/>
    <w:rsid w:val="2FE75E41"/>
    <w:rsid w:val="33DA5722"/>
    <w:rsid w:val="38B0ECAF"/>
    <w:rsid w:val="3952651E"/>
    <w:rsid w:val="3A4AF357"/>
    <w:rsid w:val="3B097436"/>
    <w:rsid w:val="3ED6F5A3"/>
    <w:rsid w:val="41CCBC17"/>
    <w:rsid w:val="46FF0B3D"/>
    <w:rsid w:val="4E7514D5"/>
    <w:rsid w:val="4ED5755C"/>
    <w:rsid w:val="51AFDD91"/>
    <w:rsid w:val="5F588025"/>
    <w:rsid w:val="618274FE"/>
    <w:rsid w:val="677788CC"/>
    <w:rsid w:val="73BFE9AB"/>
    <w:rsid w:val="742CF10B"/>
    <w:rsid w:val="74B7441E"/>
    <w:rsid w:val="761DC9C9"/>
    <w:rsid w:val="7818FD0E"/>
    <w:rsid w:val="797CA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FFFB59"/>
  <w15:docId w15:val="{69317BA8-6B61-4473-90DE-2ABE0A0D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Antrat4">
    <w:name w:val="heading 4"/>
    <w:aliases w:val="Sub-Clause Sub-paragraph,Heading 4 Char Char Char Char"/>
    <w:basedOn w:val="prastasis"/>
    <w:next w:val="prastasis"/>
    <w:link w:val="Antrat4Diagrama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Antrat2Diagrama">
    <w:name w:val="Antraštė 2 Diagrama"/>
    <w:aliases w:val="Title Header2 Diagrama"/>
    <w:link w:val="Antrat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Antrat3Diagrama">
    <w:name w:val="Antraštė 3 Diagrama"/>
    <w:aliases w:val="Section Header3 Diagrama,Sub-Clause Paragraph Diagrama"/>
    <w:link w:val="Antrat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Antrat4Diagrama">
    <w:name w:val="Antraštė 4 Diagrama"/>
    <w:aliases w:val="Sub-Clause Sub-paragraph Diagrama,Heading 4 Char Char Char Char Diagrama"/>
    <w:link w:val="Antrat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Antrat5Diagrama">
    <w:name w:val="Antraštė 5 Diagrama"/>
    <w:link w:val="Antrat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Antrat6Diagrama">
    <w:name w:val="Antraštė 6 Diagrama"/>
    <w:link w:val="Antrat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Antrat7Diagrama">
    <w:name w:val="Antraštė 7 Diagrama"/>
    <w:link w:val="Antrat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Antrat8Diagrama">
    <w:name w:val="Antraštė 8 Diagrama"/>
    <w:link w:val="Antrat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Antrat9Diagrama">
    <w:name w:val="Antraštė 9 Diagrama"/>
    <w:link w:val="Antrat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Sraopastraipa">
    <w:name w:val="List Paragraph"/>
    <w:aliases w:val="List Paragraph1,Lentele,List Paragraph2,List Paragraph11"/>
    <w:basedOn w:val="prastasis"/>
    <w:uiPriority w:val="34"/>
    <w:qFormat/>
    <w:rsid w:val="005F7B12"/>
    <w:pPr>
      <w:ind w:left="720"/>
      <w:contextualSpacing/>
    </w:pPr>
  </w:style>
  <w:style w:type="character" w:styleId="Hipersaitas">
    <w:name w:val="Hyperlink"/>
    <w:uiPriority w:val="99"/>
    <w:rsid w:val="00851B16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DebesliotekstasDiagrama">
    <w:name w:val="Debesėlio tekstas Diagrama"/>
    <w:link w:val="Debesliotekstas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Antrats">
    <w:name w:val="header"/>
    <w:aliases w:val=" Diagrama2,Diagrama2"/>
    <w:basedOn w:val="prastasis"/>
    <w:link w:val="AntratsDiagrama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AntratsDiagrama">
    <w:name w:val="Antraštės Diagrama"/>
    <w:aliases w:val=" Diagrama2 Diagrama,Diagrama2 Diagrama"/>
    <w:link w:val="Antrats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Betarp">
    <w:name w:val="No Spacing"/>
    <w:uiPriority w:val="1"/>
    <w:qFormat/>
    <w:rsid w:val="00405475"/>
    <w:rPr>
      <w:rFonts w:cs="Calibri"/>
      <w:sz w:val="22"/>
      <w:szCs w:val="22"/>
      <w:lang w:eastAsia="en-US"/>
    </w:rPr>
  </w:style>
  <w:style w:type="character" w:styleId="Eilutsnumeris">
    <w:name w:val="line number"/>
    <w:uiPriority w:val="99"/>
    <w:semiHidden/>
    <w:rsid w:val="00846BA9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PoratDiagrama">
    <w:name w:val="Poraštė Diagrama"/>
    <w:link w:val="Porat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prastasis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Pagrindinistekstas">
    <w:name w:val="Body Text"/>
    <w:basedOn w:val="prastasis"/>
    <w:link w:val="PagrindinistekstasDiagrama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Pagrindinistekstas2">
    <w:name w:val="Body Text 2"/>
    <w:basedOn w:val="prastasis"/>
    <w:link w:val="Pagrindinistekstas2Diagrama"/>
    <w:uiPriority w:val="99"/>
    <w:rsid w:val="00485794"/>
    <w:rPr>
      <w:noProof/>
      <w:sz w:val="20"/>
      <w:szCs w:val="20"/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">
    <w:name w:val="Normal~"/>
    <w:basedOn w:val="prastasis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Pagrindiniotekstotrauka">
    <w:name w:val="Body Text Indent"/>
    <w:basedOn w:val="prastasis"/>
    <w:link w:val="PagrindiniotekstotraukaDiagrama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prastasis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astasiniatinklio">
    <w:name w:val="Normal (Web)"/>
    <w:basedOn w:val="prastasis"/>
    <w:uiPriority w:val="99"/>
    <w:rsid w:val="00485794"/>
    <w:pPr>
      <w:spacing w:before="100" w:after="100"/>
    </w:pPr>
    <w:rPr>
      <w:szCs w:val="20"/>
    </w:rPr>
  </w:style>
  <w:style w:type="table" w:styleId="Lentelstinklelis">
    <w:name w:val="Table Grid"/>
    <w:basedOn w:val="prastojilente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uiPriority w:val="99"/>
    <w:rsid w:val="00FB4934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rsid w:val="00FB4934"/>
    <w:rPr>
      <w:sz w:val="20"/>
      <w:szCs w:val="20"/>
      <w:lang w:val="en-GB" w:eastAsia="lt-LT"/>
    </w:rPr>
  </w:style>
  <w:style w:type="character" w:customStyle="1" w:styleId="KomentarotekstasDiagrama">
    <w:name w:val="Komentaro tekstas Diagrama"/>
    <w:link w:val="Komentarotekstas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FB4934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urinys1">
    <w:name w:val="toc 1"/>
    <w:basedOn w:val="prastasis"/>
    <w:next w:val="prastasis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prastasis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Pagrindinistekstas3">
    <w:name w:val="Body Text 3"/>
    <w:basedOn w:val="prastasis"/>
    <w:link w:val="Pagrindinistekstas3Diagrama"/>
    <w:uiPriority w:val="99"/>
    <w:rsid w:val="00C22EF7"/>
    <w:pPr>
      <w:jc w:val="both"/>
    </w:pPr>
    <w:rPr>
      <w:szCs w:val="20"/>
      <w:lang w:eastAsia="lt-LT"/>
    </w:rPr>
  </w:style>
  <w:style w:type="character" w:customStyle="1" w:styleId="Pagrindinistekstas3Diagrama">
    <w:name w:val="Pagrindinis tekstas 3 Diagrama"/>
    <w:link w:val="Pagrindinistekstas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uslapionumeris">
    <w:name w:val="page number"/>
    <w:uiPriority w:val="99"/>
    <w:rsid w:val="00C22EF7"/>
    <w:rPr>
      <w:rFonts w:cs="Times New Roman"/>
    </w:rPr>
  </w:style>
  <w:style w:type="paragraph" w:styleId="Pavadinimas">
    <w:name w:val="Title"/>
    <w:basedOn w:val="prastasis"/>
    <w:link w:val="PavadinimasDiagrama"/>
    <w:qFormat/>
    <w:rsid w:val="00C22EF7"/>
    <w:pPr>
      <w:jc w:val="center"/>
    </w:pPr>
    <w:rPr>
      <w:b/>
      <w:szCs w:val="20"/>
      <w:lang w:eastAsia="lt-LT"/>
    </w:rPr>
  </w:style>
  <w:style w:type="character" w:customStyle="1" w:styleId="PavadinimasDiagrama">
    <w:name w:val="Pavadinimas Diagrama"/>
    <w:link w:val="Pavadinimas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1">
    <w:name w:val="Debesėlio tekstas1"/>
    <w:basedOn w:val="prastasis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Antrat">
    <w:name w:val="caption"/>
    <w:basedOn w:val="prastasis"/>
    <w:next w:val="prastasis"/>
    <w:uiPriority w:val="99"/>
    <w:qFormat/>
    <w:rsid w:val="00C22EF7"/>
    <w:rPr>
      <w:b/>
      <w:bCs/>
    </w:rPr>
  </w:style>
  <w:style w:type="character" w:styleId="Perirtashipersaitas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kumentostruktraDiagrama">
    <w:name w:val="Dokumento struktūra Diagrama"/>
    <w:link w:val="Dokumentostruktra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PaantratDiagrama">
    <w:name w:val="Paantraštė Diagrama"/>
    <w:link w:val="Paantrat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Sraassunumeriais2">
    <w:name w:val="List Number 2"/>
    <w:basedOn w:val="prastasis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Antrat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1">
    <w:name w:val="Pavadinimas1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prastasis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prastasis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iankstoformatuotas">
    <w:name w:val="HTML Preformatted"/>
    <w:basedOn w:val="prastasis"/>
    <w:link w:val="HTMLiankstoformatuotasDiagrama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prastasis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prastasis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prastasis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prastasis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prastasis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prastasis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prastasis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prastasis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prastasis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prastasis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prastasis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prastasis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prastasis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prastasis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prastasis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Grietas">
    <w:name w:val="Strong"/>
    <w:uiPriority w:val="99"/>
    <w:qFormat/>
    <w:rsid w:val="00C22EF7"/>
    <w:rPr>
      <w:rFonts w:cs="Times New Roman"/>
      <w:b/>
    </w:rPr>
  </w:style>
  <w:style w:type="paragraph" w:styleId="Sraas">
    <w:name w:val="List"/>
    <w:basedOn w:val="prastasis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Tekstoblokas">
    <w:name w:val="Block Text"/>
    <w:basedOn w:val="prastasis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prastasis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prastasis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prastasis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prastasis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prastasis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Pataisymai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10">
    <w:name w:val="Antraštė1"/>
    <w:basedOn w:val="prastasis"/>
    <w:next w:val="Pagrindinistekstas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prastasis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Knygospavadinimas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prastasis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prastasis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prastasis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0">
    <w:name w:val="Pagrindinis tekstas_"/>
    <w:link w:val="Pagrindinistekstas1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1">
    <w:name w:val="Pagrindinis tekstas1"/>
    <w:basedOn w:val="prastasis"/>
    <w:link w:val="Pagrindinistekstas0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prastasis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prastasis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prastasis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prastasis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prastasis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prastasis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prastasis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prastasis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prastasis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prastasis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prastasis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prastasis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prastasis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prastasis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prastasis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prastasis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prastasis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prastasis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prastasis"/>
    <w:rsid w:val="00D97B69"/>
    <w:pPr>
      <w:numPr>
        <w:ilvl w:val="1"/>
        <w:numId w:val="2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prastasis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Rykinuoroda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Vokoatgalinisadresas">
    <w:name w:val="envelope return"/>
    <w:basedOn w:val="prastasis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E458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numbering" w:customStyle="1" w:styleId="NoList1">
    <w:name w:val="No List1"/>
    <w:next w:val="Sraonra"/>
    <w:uiPriority w:val="99"/>
    <w:semiHidden/>
    <w:unhideWhenUsed/>
    <w:rsid w:val="00D61E4F"/>
  </w:style>
  <w:style w:type="table" w:customStyle="1" w:styleId="TableGrid11">
    <w:name w:val="Table Grid11"/>
    <w:basedOn w:val="prastojilentel"/>
    <w:next w:val="Lentelstinklelis"/>
    <w:uiPriority w:val="39"/>
    <w:rsid w:val="00D61E4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59"/>
    <w:rsid w:val="00D61E4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suenkleliais">
    <w:name w:val="List Bullet"/>
    <w:basedOn w:val="prastasis"/>
    <w:uiPriority w:val="99"/>
    <w:unhideWhenUsed/>
    <w:locked/>
    <w:rsid w:val="00D61E4F"/>
    <w:pPr>
      <w:numPr>
        <w:numId w:val="3"/>
      </w:numPr>
      <w:spacing w:after="200" w:line="276" w:lineRule="auto"/>
      <w:contextualSpacing/>
    </w:pPr>
    <w:rPr>
      <w:rFonts w:ascii="Calibri" w:eastAsia="Calibri" w:hAnsi="Calibri"/>
      <w:sz w:val="22"/>
      <w:szCs w:val="22"/>
    </w:rPr>
  </w:style>
  <w:style w:type="numbering" w:customStyle="1" w:styleId="NoList11">
    <w:name w:val="No List11"/>
    <w:next w:val="Sraonra"/>
    <w:uiPriority w:val="99"/>
    <w:semiHidden/>
    <w:unhideWhenUsed/>
    <w:rsid w:val="00D61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 xmlns="40e1a0fd-b405-42fa-be2f-aa35227d2bc0">
      <UserInfo>
        <DisplayName/>
        <AccountId xsi:nil="true"/>
        <AccountType/>
      </UserInfo>
    </Shared>
    <lcf76f155ced4ddcb4097134ff3c332f xmlns="40e1a0fd-b405-42fa-be2f-aa35227d2bc0">
      <Terms xmlns="http://schemas.microsoft.com/office/infopath/2007/PartnerControls"/>
    </lcf76f155ced4ddcb4097134ff3c332f>
    <TaxCatchAll xmlns="f1e1464a-74ce-49ea-99db-138d486ff7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2D9BCF428EB945908CD97382AAE8F9" ma:contentTypeVersion="17" ma:contentTypeDescription="Create a new document." ma:contentTypeScope="" ma:versionID="eb932bfe7d2347870a8dc750cbe3d078">
  <xsd:schema xmlns:xsd="http://www.w3.org/2001/XMLSchema" xmlns:xs="http://www.w3.org/2001/XMLSchema" xmlns:p="http://schemas.microsoft.com/office/2006/metadata/properties" xmlns:ns2="40e1a0fd-b405-42fa-be2f-aa35227d2bc0" xmlns:ns3="f1e1464a-74ce-49ea-99db-138d486ff727" targetNamespace="http://schemas.microsoft.com/office/2006/metadata/properties" ma:root="true" ma:fieldsID="3c4477da5f71f668e9bf4b8c8713e8c8" ns2:_="" ns3:_="">
    <xsd:import namespace="40e1a0fd-b405-42fa-be2f-aa35227d2bc0"/>
    <xsd:import namespace="f1e1464a-74ce-49ea-99db-138d486ff7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hared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1a0fd-b405-42fa-be2f-aa35227d2b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hared" ma:index="20" nillable="true" ma:displayName="Shared" ma:format="Dropdown" ma:list="UserInfo" ma:SharePointGroup="0" ma:internalName="Share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6569b4c-9a85-4783-95b5-19c497fb953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1464a-74ce-49ea-99db-138d486ff72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a826229-d862-4079-8738-7086a0d7ea9a}" ma:internalName="TaxCatchAll" ma:showField="CatchAllData" ma:web="f1e1464a-74ce-49ea-99db-138d486ff7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8DD0D-5D48-422A-830E-A34BC55C53F6}">
  <ds:schemaRefs>
    <ds:schemaRef ds:uri="http://schemas.microsoft.com/office/2006/metadata/properties"/>
    <ds:schemaRef ds:uri="http://schemas.microsoft.com/office/infopath/2007/PartnerControls"/>
    <ds:schemaRef ds:uri="40e1a0fd-b405-42fa-be2f-aa35227d2bc0"/>
    <ds:schemaRef ds:uri="f1e1464a-74ce-49ea-99db-138d486ff727"/>
  </ds:schemaRefs>
</ds:datastoreItem>
</file>

<file path=customXml/itemProps2.xml><?xml version="1.0" encoding="utf-8"?>
<ds:datastoreItem xmlns:ds="http://schemas.openxmlformats.org/officeDocument/2006/customXml" ds:itemID="{65E3C510-BD60-433D-8627-52051C4AE3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06925-37DB-4A5C-AB06-7431C7886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e1a0fd-b405-42fa-be2f-aa35227d2bc0"/>
    <ds:schemaRef ds:uri="f1e1464a-74ce-49ea-99db-138d486ff7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327CE-F6F0-410E-A0A4-A43B02370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531</Words>
  <Characters>3032</Characters>
  <Application>Microsoft Office Word</Application>
  <DocSecurity>0</DocSecurity>
  <Lines>25</Lines>
  <Paragraphs>7</Paragraphs>
  <ScaleCrop>false</ScaleCrop>
  <Company>vulsk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SPS 4 priedas Pasiulymo forma</dc:title>
  <dc:creator>vulsk</dc:creator>
  <cp:lastModifiedBy>Stasys Baltagalvis | APEX Medicus</cp:lastModifiedBy>
  <cp:revision>52</cp:revision>
  <cp:lastPrinted>2018-03-20T07:10:00Z</cp:lastPrinted>
  <dcterms:created xsi:type="dcterms:W3CDTF">2021-09-28T09:44:00Z</dcterms:created>
  <dcterms:modified xsi:type="dcterms:W3CDTF">2022-09-21T11:18:00Z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0x010100DE2D9BCF428EB945908CD97382AAE8F9</vt:lpwstr>
  </property>
  <property fmtid="{D5CDD505-2E9C-101B-9397-08002B2CF9AE}" pid="3" name="MediaServiceImageTags">
    <vt:lpwstr/>
  </property>
</Properties>
</file>